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C586E8" w14:textId="77777777" w:rsidR="005864E5" w:rsidRPr="00994E40" w:rsidRDefault="00A91401" w:rsidP="005864E5">
      <w:pPr>
        <w:jc w:val="both"/>
        <w:rPr>
          <w:sz w:val="32"/>
          <w:szCs w:val="32"/>
        </w:rPr>
      </w:pPr>
      <w:r w:rsidRPr="00994E40">
        <w:rPr>
          <w:rFonts w:cs="Calibri"/>
          <w:b/>
          <w:noProof/>
          <w:sz w:val="48"/>
          <w:szCs w:val="48"/>
          <w:lang w:eastAsia="zh-TW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2E322E7" wp14:editId="7EBEAADE">
                <wp:simplePos x="0" y="0"/>
                <wp:positionH relativeFrom="column">
                  <wp:posOffset>4610100</wp:posOffset>
                </wp:positionH>
                <wp:positionV relativeFrom="paragraph">
                  <wp:posOffset>-243205</wp:posOffset>
                </wp:positionV>
                <wp:extent cx="1176020" cy="1259840"/>
                <wp:effectExtent l="0" t="1905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6020" cy="1259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2502D2" w14:textId="77777777" w:rsidR="005864E5" w:rsidRPr="00D8174A" w:rsidRDefault="005864E5" w:rsidP="005864E5">
                            <w:pPr>
                              <w:rPr>
                                <w:rFonts w:ascii="Webdings" w:hAnsi="Webdings"/>
                                <w:b/>
                                <w:sz w:val="160"/>
                                <w:szCs w:val="160"/>
                              </w:rPr>
                            </w:pPr>
                            <w:r w:rsidRPr="00D8174A">
                              <w:rPr>
                                <w:rFonts w:ascii="Webdings" w:hAnsi="Webdings"/>
                                <w:b/>
                                <w:sz w:val="160"/>
                                <w:szCs w:val="160"/>
                              </w:rPr>
                              <w:t></w:t>
                            </w:r>
                          </w:p>
                          <w:p w14:paraId="09E9FFD8" w14:textId="77777777" w:rsidR="005864E5" w:rsidRDefault="005864E5" w:rsidP="005864E5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63pt;margin-top:-19.15pt;width:92.6pt;height:99.2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EpGtAIAALo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" filled="f" stroked="f">
                <v:textbox style="mso-fit-shape-to-text:t">
                  <w:txbxContent>
                    <w:p w:rsidR="005864E5" w:rsidRPr="00D8174A" w:rsidRDefault="005864E5" w:rsidP="005864E5">
                      <w:pPr>
                        <w:rPr>
                          <w:rFonts w:ascii="Webdings" w:hAnsi="Webdings"/>
                          <w:b/>
                          <w:sz w:val="160"/>
                          <w:szCs w:val="160"/>
                        </w:rPr>
                      </w:pPr>
                      <w:r w:rsidRPr="00D8174A">
                        <w:rPr>
                          <w:rFonts w:ascii="Webdings" w:hAnsi="Webdings"/>
                          <w:b/>
                          <w:sz w:val="160"/>
                          <w:szCs w:val="160"/>
                        </w:rPr>
                        <w:t></w:t>
                      </w:r>
                    </w:p>
                    <w:p w:rsidR="005864E5" w:rsidRDefault="005864E5" w:rsidP="005864E5"/>
                  </w:txbxContent>
                </v:textbox>
              </v:shape>
            </w:pict>
          </mc:Fallback>
        </mc:AlternateContent>
      </w:r>
      <w:r w:rsidR="005864E5" w:rsidRPr="00994E40">
        <w:rPr>
          <w:rFonts w:cs="Calibri"/>
          <w:b/>
          <w:sz w:val="48"/>
          <w:szCs w:val="48"/>
        </w:rPr>
        <w:t>EnergiaProjekt OÜ</w:t>
      </w:r>
    </w:p>
    <w:p w14:paraId="19D53F16" w14:textId="77777777" w:rsidR="005864E5" w:rsidRPr="00994E40" w:rsidRDefault="005864E5" w:rsidP="005864E5">
      <w:pPr>
        <w:rPr>
          <w:b/>
        </w:rPr>
      </w:pPr>
    </w:p>
    <w:p w14:paraId="24E1E970" w14:textId="77777777" w:rsidR="005864E5" w:rsidRPr="00994E40" w:rsidRDefault="005864E5" w:rsidP="005864E5">
      <w:pPr>
        <w:rPr>
          <w:b/>
        </w:rPr>
      </w:pPr>
      <w:r w:rsidRPr="00994E40">
        <w:rPr>
          <w:b/>
        </w:rPr>
        <w:t>MTR  Reg. nr</w:t>
      </w:r>
    </w:p>
    <w:p w14:paraId="09C53B3E" w14:textId="77777777" w:rsidR="005864E5" w:rsidRPr="00994E40" w:rsidRDefault="005864E5" w:rsidP="005864E5">
      <w:r w:rsidRPr="00994E40">
        <w:t>FPR000266 – tulekahjusignalisatsioonisüsteemid</w:t>
      </w:r>
    </w:p>
    <w:p w14:paraId="6E7E6CEC" w14:textId="77777777" w:rsidR="005864E5" w:rsidRPr="00994E40" w:rsidRDefault="005864E5" w:rsidP="005864E5">
      <w:r w:rsidRPr="00994E40">
        <w:t>TEL001528 – elektrisüsteemid</w:t>
      </w:r>
    </w:p>
    <w:p w14:paraId="03258ACE" w14:textId="77777777" w:rsidR="005864E5" w:rsidRPr="00994E40" w:rsidRDefault="005864E5" w:rsidP="005864E5">
      <w:pPr>
        <w:pBdr>
          <w:bottom w:val="single" w:sz="4" w:space="1" w:color="auto"/>
        </w:pBdr>
      </w:pPr>
      <w:r w:rsidRPr="00994E40">
        <w:t>EEP001948 – sooja- ja gaasivarustus, vee-, kütte- jahutus- ja ventilatsioonisüsteemid</w:t>
      </w:r>
    </w:p>
    <w:p w14:paraId="524AB80F" w14:textId="77777777" w:rsidR="005864E5" w:rsidRPr="00994E40" w:rsidRDefault="005864E5" w:rsidP="005864E5"/>
    <w:p w14:paraId="1783EC46" w14:textId="77777777" w:rsidR="005864E5" w:rsidRPr="00994E40" w:rsidRDefault="005864E5" w:rsidP="005864E5">
      <w:pPr>
        <w:rPr>
          <w:bCs/>
          <w:sz w:val="28"/>
        </w:rPr>
      </w:pPr>
    </w:p>
    <w:p w14:paraId="3B0BF539" w14:textId="77777777" w:rsidR="005864E5" w:rsidRPr="00994E40" w:rsidRDefault="005864E5" w:rsidP="005864E5">
      <w:pPr>
        <w:rPr>
          <w:bCs/>
          <w:sz w:val="28"/>
        </w:rPr>
      </w:pPr>
    </w:p>
    <w:p w14:paraId="54CB6399" w14:textId="77777777" w:rsidR="005864E5" w:rsidRPr="00994E40" w:rsidRDefault="005864E5" w:rsidP="005864E5">
      <w:pPr>
        <w:rPr>
          <w:bCs/>
          <w:sz w:val="28"/>
        </w:rPr>
      </w:pPr>
    </w:p>
    <w:p w14:paraId="19B8C0E5" w14:textId="77777777" w:rsidR="005864E5" w:rsidRPr="00994E40" w:rsidRDefault="005864E5" w:rsidP="005864E5">
      <w:pPr>
        <w:tabs>
          <w:tab w:val="left" w:pos="2694"/>
        </w:tabs>
        <w:jc w:val="right"/>
        <w:rPr>
          <w:bCs/>
          <w:sz w:val="28"/>
        </w:rPr>
      </w:pPr>
      <w:r w:rsidRPr="00994E40">
        <w:rPr>
          <w:bCs/>
          <w:sz w:val="24"/>
          <w:szCs w:val="24"/>
        </w:rPr>
        <w:t>Tellija</w:t>
      </w:r>
    </w:p>
    <w:p w14:paraId="5FCCE2A3" w14:textId="2AE8F4C9" w:rsidR="000E2E23" w:rsidRPr="000E2E23" w:rsidRDefault="00D577C8" w:rsidP="00D577C8">
      <w:pPr>
        <w:tabs>
          <w:tab w:val="left" w:pos="2694"/>
        </w:tabs>
        <w:rPr>
          <w:rFonts w:cs="Arial"/>
          <w:bCs/>
          <w:sz w:val="24"/>
          <w:szCs w:val="24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AD277D">
        <w:rPr>
          <w:b/>
          <w:bCs/>
          <w:sz w:val="28"/>
          <w:szCs w:val="28"/>
        </w:rPr>
        <w:t>ARHITEKTUURIBÜROO PLUSS</w:t>
      </w:r>
      <w:r w:rsidRPr="00D577C8">
        <w:rPr>
          <w:b/>
          <w:bCs/>
          <w:sz w:val="28"/>
          <w:szCs w:val="28"/>
        </w:rPr>
        <w:t xml:space="preserve"> OÜ</w:t>
      </w:r>
      <w:r w:rsidR="00B71F8A" w:rsidRPr="00B71F8A">
        <w:rPr>
          <w:b/>
          <w:bCs/>
          <w:sz w:val="28"/>
          <w:szCs w:val="28"/>
        </w:rPr>
        <w:t xml:space="preserve">                                                                                                 </w:t>
      </w:r>
    </w:p>
    <w:p w14:paraId="521F7210" w14:textId="77777777" w:rsidR="000E2E23" w:rsidRPr="000E2E23" w:rsidRDefault="00B71F8A" w:rsidP="00D577C8">
      <w:pPr>
        <w:tabs>
          <w:tab w:val="left" w:pos="2694"/>
        </w:tabs>
        <w:rPr>
          <w:rFonts w:cs="Arial"/>
          <w:bCs/>
          <w:sz w:val="24"/>
          <w:szCs w:val="24"/>
        </w:rPr>
      </w:pPr>
      <w:r w:rsidRPr="00B71F8A">
        <w:rPr>
          <w:b/>
          <w:bCs/>
          <w:sz w:val="28"/>
          <w:szCs w:val="28"/>
        </w:rPr>
        <w:t xml:space="preserve">                                                                                                     </w:t>
      </w:r>
    </w:p>
    <w:p w14:paraId="1B67AA67" w14:textId="77777777" w:rsidR="005864E5" w:rsidRDefault="005864E5" w:rsidP="005864E5">
      <w:pPr>
        <w:tabs>
          <w:tab w:val="left" w:pos="2694"/>
        </w:tabs>
        <w:rPr>
          <w:b/>
          <w:bCs/>
          <w:sz w:val="28"/>
          <w:szCs w:val="28"/>
        </w:rPr>
      </w:pPr>
    </w:p>
    <w:p w14:paraId="7300FC0B" w14:textId="77777777" w:rsidR="005864E5" w:rsidRPr="00994E40" w:rsidRDefault="005864E5" w:rsidP="005864E5">
      <w:pPr>
        <w:tabs>
          <w:tab w:val="left" w:pos="2694"/>
        </w:tabs>
        <w:jc w:val="right"/>
        <w:rPr>
          <w:bCs/>
          <w:sz w:val="24"/>
          <w:szCs w:val="24"/>
        </w:rPr>
      </w:pPr>
      <w:r w:rsidRPr="00994E40">
        <w:rPr>
          <w:bCs/>
          <w:sz w:val="24"/>
          <w:szCs w:val="24"/>
        </w:rPr>
        <w:t>Töö nimetus</w:t>
      </w:r>
    </w:p>
    <w:p w14:paraId="07D22EE8" w14:textId="0F5B6700" w:rsidR="00933A1C" w:rsidRDefault="00D577C8" w:rsidP="005864E5">
      <w:pPr>
        <w:tabs>
          <w:tab w:val="left" w:pos="2694"/>
        </w:tabs>
        <w:jc w:val="right"/>
        <w:rPr>
          <w:b/>
          <w:bCs/>
          <w:sz w:val="28"/>
          <w:szCs w:val="28"/>
        </w:rPr>
      </w:pPr>
      <w:r w:rsidRPr="00D577C8">
        <w:rPr>
          <w:b/>
          <w:bCs/>
          <w:sz w:val="28"/>
          <w:szCs w:val="28"/>
        </w:rPr>
        <w:t>LASTEAED</w:t>
      </w:r>
      <w:r w:rsidR="00AD277D">
        <w:rPr>
          <w:b/>
          <w:bCs/>
          <w:sz w:val="28"/>
          <w:szCs w:val="28"/>
        </w:rPr>
        <w:t xml:space="preserve"> 2</w:t>
      </w:r>
    </w:p>
    <w:p w14:paraId="255E25F7" w14:textId="77777777" w:rsidR="00D577C8" w:rsidRPr="00994E40" w:rsidRDefault="00D577C8" w:rsidP="005864E5">
      <w:pPr>
        <w:tabs>
          <w:tab w:val="left" w:pos="2694"/>
        </w:tabs>
        <w:jc w:val="right"/>
        <w:rPr>
          <w:bCs/>
          <w:sz w:val="24"/>
          <w:szCs w:val="24"/>
        </w:rPr>
      </w:pPr>
    </w:p>
    <w:p w14:paraId="27E34A9A" w14:textId="77777777" w:rsidR="005864E5" w:rsidRPr="00994E40" w:rsidRDefault="005864E5" w:rsidP="005864E5">
      <w:pPr>
        <w:tabs>
          <w:tab w:val="left" w:pos="2694"/>
        </w:tabs>
        <w:jc w:val="right"/>
        <w:rPr>
          <w:bCs/>
          <w:sz w:val="24"/>
          <w:szCs w:val="24"/>
        </w:rPr>
      </w:pPr>
      <w:r w:rsidRPr="00994E40">
        <w:rPr>
          <w:bCs/>
          <w:sz w:val="24"/>
          <w:szCs w:val="24"/>
        </w:rPr>
        <w:t>Aadress</w:t>
      </w:r>
    </w:p>
    <w:p w14:paraId="55B1AF90" w14:textId="77777777" w:rsidR="00B71F8A" w:rsidRDefault="00D577C8" w:rsidP="005864E5">
      <w:pPr>
        <w:tabs>
          <w:tab w:val="left" w:pos="2694"/>
        </w:tabs>
        <w:jc w:val="right"/>
        <w:rPr>
          <w:b/>
          <w:bCs/>
          <w:sz w:val="28"/>
          <w:szCs w:val="28"/>
        </w:rPr>
      </w:pPr>
      <w:r w:rsidRPr="00D577C8">
        <w:rPr>
          <w:b/>
          <w:bCs/>
          <w:sz w:val="28"/>
          <w:szCs w:val="28"/>
        </w:rPr>
        <w:t>MAARDU LINN, PLOOMIPUU PST. 52/54</w:t>
      </w:r>
    </w:p>
    <w:p w14:paraId="1CA91B4E" w14:textId="77777777" w:rsidR="00D577C8" w:rsidRPr="00994E40" w:rsidRDefault="00D577C8" w:rsidP="005864E5">
      <w:pPr>
        <w:tabs>
          <w:tab w:val="left" w:pos="2694"/>
        </w:tabs>
        <w:jc w:val="right"/>
        <w:rPr>
          <w:rFonts w:cs="Arial"/>
          <w:b/>
          <w:i/>
          <w:iCs/>
          <w:sz w:val="24"/>
          <w:szCs w:val="24"/>
        </w:rPr>
      </w:pPr>
    </w:p>
    <w:p w14:paraId="1E8939B5" w14:textId="77777777" w:rsidR="005864E5" w:rsidRPr="00994E40" w:rsidRDefault="0080498A" w:rsidP="0080498A">
      <w:pPr>
        <w:keepNext/>
        <w:tabs>
          <w:tab w:val="left" w:pos="2694"/>
          <w:tab w:val="left" w:pos="7770"/>
          <w:tab w:val="right" w:pos="9202"/>
        </w:tabs>
        <w:outlineLvl w:val="0"/>
        <w:rPr>
          <w:rFonts w:cs="Arial"/>
          <w:iCs/>
          <w:sz w:val="24"/>
          <w:szCs w:val="24"/>
        </w:rPr>
      </w:pPr>
      <w:bookmarkStart w:id="0" w:name="_Toc370731144"/>
      <w:bookmarkStart w:id="1" w:name="_Toc374105483"/>
      <w:r>
        <w:rPr>
          <w:rFonts w:cs="Arial"/>
          <w:iCs/>
          <w:sz w:val="24"/>
          <w:szCs w:val="24"/>
        </w:rPr>
        <w:tab/>
      </w:r>
      <w:r>
        <w:rPr>
          <w:rFonts w:cs="Arial"/>
          <w:iCs/>
          <w:sz w:val="24"/>
          <w:szCs w:val="24"/>
        </w:rPr>
        <w:tab/>
      </w:r>
      <w:r>
        <w:rPr>
          <w:rFonts w:cs="Arial"/>
          <w:iCs/>
          <w:sz w:val="24"/>
          <w:szCs w:val="24"/>
        </w:rPr>
        <w:tab/>
      </w:r>
      <w:r w:rsidR="005864E5" w:rsidRPr="00994E40">
        <w:rPr>
          <w:rFonts w:cs="Arial"/>
          <w:iCs/>
          <w:sz w:val="24"/>
          <w:szCs w:val="24"/>
        </w:rPr>
        <w:t>Töö nr</w:t>
      </w:r>
      <w:bookmarkEnd w:id="0"/>
      <w:bookmarkEnd w:id="1"/>
    </w:p>
    <w:p w14:paraId="11779B57" w14:textId="5E3FFDD4" w:rsidR="005864E5" w:rsidRPr="00994E40" w:rsidRDefault="00AD277D" w:rsidP="005864E5">
      <w:pPr>
        <w:jc w:val="right"/>
        <w:rPr>
          <w:bCs/>
          <w:sz w:val="24"/>
          <w:szCs w:val="24"/>
        </w:rPr>
      </w:pPr>
      <w:r>
        <w:rPr>
          <w:b/>
          <w:bCs/>
          <w:sz w:val="28"/>
          <w:szCs w:val="28"/>
        </w:rPr>
        <w:t>52-19</w:t>
      </w:r>
    </w:p>
    <w:p w14:paraId="348F1021" w14:textId="77777777" w:rsidR="005864E5" w:rsidRPr="00994E40" w:rsidRDefault="005864E5" w:rsidP="005864E5">
      <w:pPr>
        <w:tabs>
          <w:tab w:val="left" w:pos="2694"/>
        </w:tabs>
        <w:jc w:val="right"/>
        <w:rPr>
          <w:bCs/>
          <w:sz w:val="24"/>
          <w:szCs w:val="24"/>
        </w:rPr>
      </w:pPr>
    </w:p>
    <w:p w14:paraId="6F6A8C51" w14:textId="77777777" w:rsidR="005864E5" w:rsidRPr="00994E40" w:rsidRDefault="005864E5" w:rsidP="005864E5">
      <w:pPr>
        <w:tabs>
          <w:tab w:val="left" w:pos="2694"/>
        </w:tabs>
        <w:jc w:val="right"/>
        <w:rPr>
          <w:bCs/>
          <w:sz w:val="24"/>
          <w:szCs w:val="24"/>
        </w:rPr>
      </w:pPr>
      <w:r w:rsidRPr="00994E40">
        <w:rPr>
          <w:bCs/>
          <w:sz w:val="24"/>
          <w:szCs w:val="24"/>
        </w:rPr>
        <w:t>Staadium</w:t>
      </w:r>
    </w:p>
    <w:p w14:paraId="6595E075" w14:textId="13FD36E7" w:rsidR="005864E5" w:rsidRPr="00994E40" w:rsidRDefault="00933A1C" w:rsidP="00767E2B">
      <w:pPr>
        <w:ind w:left="6354"/>
        <w:jc w:val="center"/>
        <w:rPr>
          <w:b/>
          <w:bCs/>
          <w:sz w:val="24"/>
          <w:szCs w:val="24"/>
        </w:rPr>
      </w:pPr>
      <w:r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ab/>
        <w:t xml:space="preserve"> </w:t>
      </w:r>
      <w:r w:rsidR="000E2E23">
        <w:rPr>
          <w:b/>
          <w:bCs/>
          <w:sz w:val="28"/>
          <w:szCs w:val="28"/>
        </w:rPr>
        <w:t xml:space="preserve">   </w:t>
      </w:r>
      <w:bookmarkStart w:id="2" w:name="_GoBack"/>
      <w:bookmarkEnd w:id="2"/>
      <w:r w:rsidR="00AD277D">
        <w:rPr>
          <w:b/>
          <w:bCs/>
          <w:sz w:val="28"/>
          <w:szCs w:val="28"/>
        </w:rPr>
        <w:t>PÕHIPROJEKT</w:t>
      </w:r>
    </w:p>
    <w:p w14:paraId="41D0CB09" w14:textId="77777777" w:rsidR="005864E5" w:rsidRPr="00994E40" w:rsidRDefault="005864E5" w:rsidP="005864E5">
      <w:pPr>
        <w:tabs>
          <w:tab w:val="left" w:pos="2694"/>
        </w:tabs>
        <w:jc w:val="right"/>
        <w:rPr>
          <w:bCs/>
          <w:sz w:val="24"/>
          <w:szCs w:val="24"/>
        </w:rPr>
      </w:pPr>
    </w:p>
    <w:p w14:paraId="0209ECA5" w14:textId="77777777" w:rsidR="005864E5" w:rsidRPr="00994E40" w:rsidRDefault="005864E5" w:rsidP="005864E5">
      <w:pPr>
        <w:tabs>
          <w:tab w:val="left" w:pos="2694"/>
        </w:tabs>
        <w:jc w:val="right"/>
        <w:rPr>
          <w:bCs/>
          <w:sz w:val="24"/>
          <w:szCs w:val="24"/>
        </w:rPr>
      </w:pPr>
      <w:r w:rsidRPr="00994E40">
        <w:rPr>
          <w:bCs/>
          <w:sz w:val="24"/>
          <w:szCs w:val="24"/>
        </w:rPr>
        <w:t>Köide</w:t>
      </w:r>
    </w:p>
    <w:p w14:paraId="51C81749" w14:textId="77777777" w:rsidR="005864E5" w:rsidRPr="00B71F8A" w:rsidRDefault="000E2E23" w:rsidP="00B71F8A">
      <w:pPr>
        <w:ind w:left="423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="003B5B81">
        <w:rPr>
          <w:b/>
          <w:bCs/>
          <w:sz w:val="28"/>
          <w:szCs w:val="28"/>
        </w:rPr>
        <w:t>N</w:t>
      </w:r>
      <w:r w:rsidR="003B5B81" w:rsidRPr="003B5B81">
        <w:rPr>
          <w:b/>
          <w:bCs/>
          <w:sz w:val="28"/>
          <w:szCs w:val="28"/>
        </w:rPr>
        <w:t>ÕRKVOOLUPAIGALDIS</w:t>
      </w:r>
    </w:p>
    <w:p w14:paraId="04321ED9" w14:textId="77777777" w:rsidR="005864E5" w:rsidRPr="00994E40" w:rsidRDefault="005864E5" w:rsidP="005864E5">
      <w:pPr>
        <w:rPr>
          <w:b/>
          <w:bCs/>
          <w:sz w:val="24"/>
          <w:szCs w:val="24"/>
        </w:rPr>
      </w:pPr>
    </w:p>
    <w:p w14:paraId="11D60E5A" w14:textId="77777777" w:rsidR="005864E5" w:rsidRDefault="005864E5" w:rsidP="005864E5">
      <w:pPr>
        <w:rPr>
          <w:b/>
          <w:bCs/>
          <w:sz w:val="24"/>
          <w:szCs w:val="24"/>
        </w:rPr>
      </w:pPr>
    </w:p>
    <w:p w14:paraId="5BF149EB" w14:textId="77777777" w:rsidR="00D577C8" w:rsidRDefault="00D577C8" w:rsidP="005864E5">
      <w:pPr>
        <w:rPr>
          <w:b/>
          <w:bCs/>
          <w:sz w:val="24"/>
          <w:szCs w:val="24"/>
        </w:rPr>
      </w:pPr>
    </w:p>
    <w:p w14:paraId="52AD9130" w14:textId="77777777" w:rsidR="00D577C8" w:rsidRDefault="00D577C8" w:rsidP="005864E5">
      <w:pPr>
        <w:rPr>
          <w:b/>
          <w:bCs/>
          <w:sz w:val="24"/>
          <w:szCs w:val="24"/>
        </w:rPr>
      </w:pPr>
    </w:p>
    <w:p w14:paraId="67A7CFF4" w14:textId="77777777" w:rsidR="00566CF2" w:rsidRPr="00994E40" w:rsidRDefault="00566CF2" w:rsidP="005864E5">
      <w:pPr>
        <w:rPr>
          <w:b/>
          <w:bCs/>
          <w:sz w:val="24"/>
          <w:szCs w:val="24"/>
        </w:rPr>
      </w:pPr>
    </w:p>
    <w:p w14:paraId="2BE1A499" w14:textId="77777777" w:rsidR="005864E5" w:rsidRPr="00994E40" w:rsidRDefault="005864E5" w:rsidP="005864E5">
      <w:pPr>
        <w:tabs>
          <w:tab w:val="left" w:pos="3330"/>
        </w:tabs>
        <w:rPr>
          <w:bCs/>
          <w:sz w:val="24"/>
          <w:szCs w:val="24"/>
        </w:rPr>
      </w:pPr>
      <w:r w:rsidRPr="00994E40">
        <w:rPr>
          <w:bCs/>
          <w:sz w:val="24"/>
          <w:szCs w:val="24"/>
        </w:rPr>
        <w:t>Projektijuht</w:t>
      </w:r>
      <w:r w:rsidRPr="00994E40">
        <w:rPr>
          <w:bCs/>
          <w:sz w:val="24"/>
          <w:szCs w:val="24"/>
        </w:rPr>
        <w:tab/>
      </w:r>
      <w:r w:rsidRPr="00994E40">
        <w:rPr>
          <w:bCs/>
          <w:sz w:val="28"/>
          <w:szCs w:val="28"/>
        </w:rPr>
        <w:t>E. Andersoo</w:t>
      </w:r>
    </w:p>
    <w:p w14:paraId="0A745D13" w14:textId="77777777" w:rsidR="005864E5" w:rsidRPr="00994E40" w:rsidRDefault="005864E5" w:rsidP="005864E5">
      <w:pPr>
        <w:rPr>
          <w:b/>
          <w:bCs/>
          <w:sz w:val="24"/>
          <w:szCs w:val="24"/>
        </w:rPr>
      </w:pPr>
    </w:p>
    <w:p w14:paraId="2D234D10" w14:textId="77777777" w:rsidR="005864E5" w:rsidRDefault="000E2E23" w:rsidP="005864E5">
      <w:pPr>
        <w:tabs>
          <w:tab w:val="left" w:pos="3330"/>
        </w:tabs>
        <w:rPr>
          <w:bCs/>
          <w:sz w:val="28"/>
          <w:szCs w:val="28"/>
        </w:rPr>
      </w:pPr>
      <w:r>
        <w:rPr>
          <w:bCs/>
          <w:sz w:val="24"/>
          <w:szCs w:val="24"/>
        </w:rPr>
        <w:t>Pädev isik</w:t>
      </w:r>
      <w:r w:rsidR="005864E5" w:rsidRPr="00994E40">
        <w:rPr>
          <w:bCs/>
          <w:sz w:val="24"/>
          <w:szCs w:val="24"/>
        </w:rPr>
        <w:tab/>
      </w:r>
      <w:r w:rsidR="003B5B81">
        <w:rPr>
          <w:bCs/>
          <w:sz w:val="28"/>
          <w:szCs w:val="28"/>
        </w:rPr>
        <w:t>I.Rajevski</w:t>
      </w:r>
    </w:p>
    <w:p w14:paraId="3E502A44" w14:textId="77777777" w:rsidR="00B71F8A" w:rsidRPr="00994E40" w:rsidRDefault="00B71F8A" w:rsidP="000E2E23">
      <w:pPr>
        <w:tabs>
          <w:tab w:val="left" w:pos="3330"/>
        </w:tabs>
        <w:rPr>
          <w:bCs/>
          <w:sz w:val="24"/>
          <w:szCs w:val="24"/>
        </w:rPr>
      </w:pPr>
      <w:r>
        <w:rPr>
          <w:bCs/>
          <w:sz w:val="28"/>
          <w:szCs w:val="28"/>
        </w:rPr>
        <w:tab/>
      </w:r>
    </w:p>
    <w:p w14:paraId="2472492C" w14:textId="77777777" w:rsidR="00994E40" w:rsidRDefault="00994E40" w:rsidP="005864E5">
      <w:pPr>
        <w:rPr>
          <w:b/>
          <w:bCs/>
          <w:sz w:val="24"/>
          <w:szCs w:val="24"/>
        </w:rPr>
      </w:pPr>
    </w:p>
    <w:p w14:paraId="4F6DE7FD" w14:textId="77777777" w:rsidR="00566CF2" w:rsidRDefault="00566CF2" w:rsidP="005864E5">
      <w:pPr>
        <w:rPr>
          <w:b/>
          <w:bCs/>
          <w:sz w:val="24"/>
          <w:szCs w:val="24"/>
        </w:rPr>
      </w:pPr>
    </w:p>
    <w:p w14:paraId="4669A7EE" w14:textId="77777777" w:rsidR="00994E40" w:rsidRDefault="00994E40" w:rsidP="00994E40"/>
    <w:p w14:paraId="5E5C3930" w14:textId="77777777" w:rsidR="00994E40" w:rsidRDefault="00994E40" w:rsidP="00994E40"/>
    <w:p w14:paraId="130ADD94" w14:textId="61561B58" w:rsidR="00EA5BA3" w:rsidRPr="00456C02" w:rsidRDefault="00AD277D" w:rsidP="006F0BD4">
      <w:pPr>
        <w:jc w:val="center"/>
        <w:rPr>
          <w:rFonts w:cs="Arial"/>
          <w:color w:val="FF0000"/>
        </w:rPr>
      </w:pPr>
      <w:r>
        <w:rPr>
          <w:sz w:val="24"/>
          <w:szCs w:val="24"/>
        </w:rPr>
        <w:t>Detsember 2019</w:t>
      </w:r>
    </w:p>
    <w:sectPr w:rsidR="00EA5BA3" w:rsidRPr="00456C02" w:rsidSect="00A32FAF">
      <w:headerReference w:type="default" r:id="rId8"/>
      <w:footerReference w:type="even" r:id="rId9"/>
      <w:footerReference w:type="default" r:id="rId10"/>
      <w:footerReference w:type="first" r:id="rId11"/>
      <w:pgSz w:w="11907" w:h="16840" w:code="9"/>
      <w:pgMar w:top="709" w:right="1287" w:bottom="1702" w:left="1418" w:header="810" w:footer="281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D0562C" w14:textId="77777777" w:rsidR="009C66EA" w:rsidRDefault="009C66EA" w:rsidP="00C0497A">
      <w:r>
        <w:separator/>
      </w:r>
    </w:p>
  </w:endnote>
  <w:endnote w:type="continuationSeparator" w:id="0">
    <w:p w14:paraId="53BC96A2" w14:textId="77777777" w:rsidR="009C66EA" w:rsidRDefault="009C66EA" w:rsidP="00C04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Swis721 Th BT">
    <w:altName w:val="Arial"/>
    <w:charset w:val="00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54866" w14:textId="77777777" w:rsidR="005864E5" w:rsidRDefault="005864E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4B73B3D" w14:textId="77777777" w:rsidR="005864E5" w:rsidRDefault="005864E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7F887" w14:textId="77777777" w:rsidR="005864E5" w:rsidRPr="00A072C1" w:rsidRDefault="005864E5" w:rsidP="00A072C1">
    <w:pPr>
      <w:tabs>
        <w:tab w:val="center" w:pos="4320"/>
        <w:tab w:val="right" w:pos="8640"/>
      </w:tabs>
      <w:jc w:val="right"/>
      <w:rPr>
        <w:rFonts w:ascii="Times New Roman" w:hAnsi="Times New Roman"/>
        <w:lang w:val="en-US"/>
      </w:rPr>
    </w:pPr>
    <w:r w:rsidRPr="00A072C1">
      <w:rPr>
        <w:rFonts w:ascii="Times New Roman" w:hAnsi="Times New Roman"/>
        <w:lang w:val="en-US"/>
      </w:rPr>
      <w:fldChar w:fldCharType="begin"/>
    </w:r>
    <w:r w:rsidRPr="00A072C1">
      <w:rPr>
        <w:rFonts w:ascii="Times New Roman" w:hAnsi="Times New Roman"/>
        <w:lang w:val="en-US"/>
      </w:rPr>
      <w:instrText xml:space="preserve"> PAGE   \* MERGEFORMAT </w:instrText>
    </w:r>
    <w:r w:rsidRPr="00A072C1">
      <w:rPr>
        <w:rFonts w:ascii="Times New Roman" w:hAnsi="Times New Roman"/>
        <w:lang w:val="en-US"/>
      </w:rPr>
      <w:fldChar w:fldCharType="separate"/>
    </w:r>
    <w:r w:rsidR="000E2E23">
      <w:rPr>
        <w:rFonts w:ascii="Times New Roman" w:hAnsi="Times New Roman"/>
        <w:noProof/>
        <w:lang w:val="en-US"/>
      </w:rPr>
      <w:t>2</w:t>
    </w:r>
    <w:r w:rsidRPr="00A072C1">
      <w:rPr>
        <w:rFonts w:ascii="Times New Roman" w:hAnsi="Times New Roman"/>
        <w:lang w:val="en-US"/>
      </w:rPr>
      <w:fldChar w:fldCharType="end"/>
    </w:r>
    <w:r w:rsidRPr="00A072C1">
      <w:rPr>
        <w:rFonts w:ascii="Times New Roman" w:hAnsi="Times New Roman"/>
        <w:lang w:val="en-US"/>
      </w:rPr>
      <w:t xml:space="preserve"> </w:t>
    </w:r>
  </w:p>
  <w:p w14:paraId="65B61FB1" w14:textId="77777777" w:rsidR="005864E5" w:rsidRPr="00A072C1" w:rsidRDefault="005864E5" w:rsidP="00A072C1">
    <w:pPr>
      <w:tabs>
        <w:tab w:val="center" w:pos="4819"/>
        <w:tab w:val="right" w:pos="9638"/>
      </w:tabs>
      <w:rPr>
        <w:rFonts w:ascii="Arial" w:hAnsi="Arial" w:cs="Arial"/>
        <w:bCs/>
        <w:sz w:val="16"/>
        <w:szCs w:val="16"/>
        <w:lang w:val="fi-FI" w:eastAsia="et-EE"/>
      </w:rPr>
    </w:pPr>
    <w:r w:rsidRPr="00A072C1">
      <w:rPr>
        <w:rFonts w:ascii="Arial" w:hAnsi="Arial" w:cs="Arial"/>
        <w:bCs/>
        <w:sz w:val="16"/>
        <w:szCs w:val="16"/>
        <w:lang w:val="fi-FI" w:eastAsia="et-EE"/>
      </w:rPr>
      <w:t>EnergiaProjekt OÜ</w:t>
    </w:r>
  </w:p>
  <w:p w14:paraId="16EAC28A" w14:textId="77777777" w:rsidR="005864E5" w:rsidRPr="00A072C1" w:rsidRDefault="005864E5" w:rsidP="00A072C1">
    <w:pPr>
      <w:tabs>
        <w:tab w:val="center" w:pos="4962"/>
        <w:tab w:val="right" w:pos="9000"/>
      </w:tabs>
      <w:rPr>
        <w:rFonts w:ascii="Arial" w:hAnsi="Arial" w:cs="Arial"/>
        <w:bCs/>
        <w:sz w:val="16"/>
        <w:szCs w:val="16"/>
      </w:rPr>
    </w:pPr>
    <w:r w:rsidRPr="00A072C1">
      <w:rPr>
        <w:rFonts w:ascii="Arial" w:hAnsi="Arial" w:cs="Arial"/>
        <w:bCs/>
        <w:sz w:val="16"/>
        <w:szCs w:val="16"/>
      </w:rPr>
      <w:t>reg.nr.</w:t>
    </w:r>
    <w:r w:rsidRPr="00A072C1">
      <w:rPr>
        <w:rFonts w:ascii="Arial" w:hAnsi="Arial" w:cs="Arial"/>
        <w:bCs/>
        <w:sz w:val="16"/>
        <w:szCs w:val="16"/>
        <w:lang w:eastAsia="et-EE"/>
      </w:rPr>
      <w:t xml:space="preserve"> 11960045</w:t>
    </w:r>
    <w:r w:rsidRPr="00A072C1">
      <w:rPr>
        <w:rFonts w:ascii="Arial" w:hAnsi="Arial" w:cs="Arial"/>
        <w:bCs/>
        <w:sz w:val="16"/>
        <w:szCs w:val="16"/>
      </w:rPr>
      <w:t xml:space="preserve"> </w:t>
    </w:r>
    <w:r w:rsidRPr="00A072C1">
      <w:rPr>
        <w:rFonts w:ascii="Arial" w:hAnsi="Arial" w:cs="Arial"/>
        <w:bCs/>
        <w:sz w:val="16"/>
        <w:szCs w:val="16"/>
      </w:rPr>
      <w:tab/>
    </w:r>
    <w:r w:rsidRPr="00A072C1">
      <w:rPr>
        <w:rFonts w:ascii="Arial" w:hAnsi="Arial" w:cs="Arial"/>
        <w:bCs/>
        <w:sz w:val="16"/>
        <w:szCs w:val="16"/>
      </w:rPr>
      <w:tab/>
    </w:r>
  </w:p>
  <w:p w14:paraId="4735D790" w14:textId="77777777" w:rsidR="005864E5" w:rsidRPr="00245860" w:rsidRDefault="005864E5" w:rsidP="00A072C1">
    <w:pPr>
      <w:widowControl w:val="0"/>
      <w:tabs>
        <w:tab w:val="center" w:pos="4320"/>
        <w:tab w:val="right" w:pos="8640"/>
      </w:tabs>
      <w:autoSpaceDE w:val="0"/>
      <w:autoSpaceDN w:val="0"/>
      <w:adjustRightInd w:val="0"/>
      <w:rPr>
        <w:rFonts w:ascii="Times New Roman" w:hAnsi="Times New Roman"/>
        <w:lang w:val="en-US"/>
      </w:rPr>
    </w:pPr>
    <w:r w:rsidRPr="00245860">
      <w:rPr>
        <w:rFonts w:ascii="Arial" w:hAnsi="Arial" w:cs="Arial"/>
        <w:bCs/>
        <w:sz w:val="16"/>
        <w:szCs w:val="16"/>
      </w:rPr>
      <w:t xml:space="preserve">Koostas: </w:t>
    </w:r>
    <w:r w:rsidR="00245860" w:rsidRPr="00245860">
      <w:rPr>
        <w:rFonts w:ascii="Arial" w:hAnsi="Arial" w:cs="Arial"/>
        <w:bCs/>
        <w:sz w:val="16"/>
        <w:szCs w:val="16"/>
      </w:rPr>
      <w:t>Kadi Kusnetsov</w:t>
    </w:r>
  </w:p>
  <w:p w14:paraId="779B8853" w14:textId="77777777" w:rsidR="005864E5" w:rsidRPr="005F7ABA" w:rsidRDefault="005864E5" w:rsidP="00ED4EB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77AC5" w14:textId="77777777" w:rsidR="00222F06" w:rsidRPr="00222F06" w:rsidRDefault="00222F06" w:rsidP="00222F06">
    <w:pPr>
      <w:pBdr>
        <w:top w:val="single" w:sz="4" w:space="1" w:color="auto"/>
      </w:pBdr>
      <w:tabs>
        <w:tab w:val="center" w:pos="4962"/>
        <w:tab w:val="right" w:pos="9498"/>
      </w:tabs>
      <w:rPr>
        <w:bCs/>
        <w:sz w:val="18"/>
        <w:szCs w:val="18"/>
      </w:rPr>
    </w:pPr>
    <w:r w:rsidRPr="00222F06">
      <w:rPr>
        <w:bCs/>
        <w:sz w:val="18"/>
        <w:szCs w:val="18"/>
      </w:rPr>
      <w:t>EnergiaProjekt OÜ  reg.nr.</w:t>
    </w:r>
    <w:r w:rsidRPr="00222F06">
      <w:rPr>
        <w:bCs/>
        <w:sz w:val="18"/>
        <w:szCs w:val="18"/>
        <w:lang w:eastAsia="et-EE"/>
      </w:rPr>
      <w:t xml:space="preserve"> 11960045</w:t>
    </w:r>
    <w:r w:rsidRPr="00222F06">
      <w:rPr>
        <w:bCs/>
        <w:sz w:val="18"/>
        <w:szCs w:val="18"/>
      </w:rPr>
      <w:tab/>
      <w:t xml:space="preserve">                                                                Swedbank SWIFT HABAEE2X</w:t>
    </w:r>
  </w:p>
  <w:p w14:paraId="6A3DCF00" w14:textId="77777777" w:rsidR="00222F06" w:rsidRPr="00222F06" w:rsidRDefault="00222F06" w:rsidP="00222F06">
    <w:pPr>
      <w:tabs>
        <w:tab w:val="center" w:pos="5103"/>
        <w:tab w:val="right" w:pos="9498"/>
      </w:tabs>
      <w:rPr>
        <w:bCs/>
        <w:sz w:val="18"/>
        <w:szCs w:val="18"/>
      </w:rPr>
    </w:pPr>
    <w:r w:rsidRPr="00222F06">
      <w:rPr>
        <w:bCs/>
        <w:sz w:val="18"/>
        <w:szCs w:val="18"/>
      </w:rPr>
      <w:t>Aadress: Endla tn.3 10122 Tallinn</w:t>
    </w:r>
    <w:r w:rsidRPr="00222F06">
      <w:rPr>
        <w:bCs/>
        <w:sz w:val="18"/>
        <w:szCs w:val="18"/>
      </w:rPr>
      <w:tab/>
      <w:t xml:space="preserve">                                                                     </w:t>
    </w:r>
    <w:r w:rsidRPr="00222F06">
      <w:rPr>
        <w:rFonts w:cs="Arial"/>
        <w:sz w:val="18"/>
        <w:szCs w:val="18"/>
        <w:lang w:eastAsia="et-EE"/>
      </w:rPr>
      <w:t xml:space="preserve">IBAN </w:t>
    </w:r>
    <w:r w:rsidRPr="00222F06">
      <w:rPr>
        <w:bCs/>
        <w:sz w:val="18"/>
        <w:szCs w:val="18"/>
      </w:rPr>
      <w:t>EE922200221049986472</w:t>
    </w:r>
    <w:r w:rsidRPr="00222F06">
      <w:rPr>
        <w:bCs/>
        <w:sz w:val="18"/>
        <w:szCs w:val="18"/>
      </w:rPr>
      <w:tab/>
    </w:r>
  </w:p>
  <w:p w14:paraId="603B2185" w14:textId="77777777" w:rsidR="00222F06" w:rsidRPr="00222F06" w:rsidRDefault="00222F06" w:rsidP="00222F06">
    <w:pPr>
      <w:tabs>
        <w:tab w:val="center" w:pos="5103"/>
        <w:tab w:val="right" w:pos="9498"/>
      </w:tabs>
      <w:rPr>
        <w:bCs/>
        <w:sz w:val="18"/>
        <w:szCs w:val="18"/>
      </w:rPr>
    </w:pPr>
    <w:r w:rsidRPr="00222F06">
      <w:rPr>
        <w:bCs/>
        <w:sz w:val="18"/>
        <w:szCs w:val="18"/>
      </w:rPr>
      <w:t xml:space="preserve">E-mail: </w:t>
    </w:r>
    <w:hyperlink r:id="rId1" w:history="1">
      <w:r w:rsidRPr="00222F06">
        <w:rPr>
          <w:bCs/>
          <w:color w:val="0000FF"/>
          <w:sz w:val="18"/>
          <w:szCs w:val="18"/>
          <w:u w:val="single"/>
        </w:rPr>
        <w:t>info@energiaprojekt.ee</w:t>
      </w:r>
    </w:hyperlink>
  </w:p>
  <w:p w14:paraId="5781C215" w14:textId="77777777" w:rsidR="00222F06" w:rsidRPr="00222F06" w:rsidRDefault="00222F06" w:rsidP="00222F06">
    <w:pPr>
      <w:tabs>
        <w:tab w:val="center" w:pos="5103"/>
        <w:tab w:val="right" w:pos="9498"/>
      </w:tabs>
      <w:rPr>
        <w:rFonts w:ascii="Times New Roman" w:hAnsi="Times New Roman"/>
        <w:bCs/>
        <w:sz w:val="18"/>
        <w:szCs w:val="18"/>
      </w:rPr>
    </w:pPr>
    <w:r w:rsidRPr="00222F06">
      <w:rPr>
        <w:bCs/>
        <w:sz w:val="18"/>
        <w:szCs w:val="18"/>
      </w:rPr>
      <w:t>Tel.  56505060</w:t>
    </w:r>
    <w:r w:rsidRPr="00222F06">
      <w:rPr>
        <w:b/>
        <w:bCs/>
        <w:sz w:val="22"/>
      </w:rPr>
      <w:tab/>
    </w:r>
    <w:r w:rsidRPr="00222F06">
      <w:rPr>
        <w:rFonts w:ascii="Arial" w:hAnsi="Arial"/>
        <w:b/>
        <w:bCs/>
        <w:sz w:val="22"/>
      </w:rPr>
      <w:tab/>
    </w:r>
  </w:p>
  <w:p w14:paraId="27FF8682" w14:textId="77777777" w:rsidR="005864E5" w:rsidRPr="00222F06" w:rsidRDefault="005864E5" w:rsidP="00222F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BDFA9" w14:textId="77777777" w:rsidR="009C66EA" w:rsidRDefault="009C66EA" w:rsidP="00C0497A">
      <w:r>
        <w:separator/>
      </w:r>
    </w:p>
  </w:footnote>
  <w:footnote w:type="continuationSeparator" w:id="0">
    <w:p w14:paraId="532D8A64" w14:textId="77777777" w:rsidR="009C66EA" w:rsidRDefault="009C66EA" w:rsidP="00C049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B15A6" w14:textId="77777777" w:rsidR="005864E5" w:rsidRPr="00A072C1" w:rsidRDefault="00A91401" w:rsidP="00A072C1">
    <w:pPr>
      <w:tabs>
        <w:tab w:val="center" w:pos="4677"/>
        <w:tab w:val="right" w:pos="9355"/>
      </w:tabs>
      <w:jc w:val="right"/>
      <w:rPr>
        <w:rFonts w:ascii="Times New Roman" w:hAnsi="Times New Roman"/>
        <w:sz w:val="14"/>
        <w:szCs w:val="14"/>
        <w:lang w:val="en-US"/>
      </w:rPr>
    </w:pPr>
    <w:r w:rsidRPr="00A072C1">
      <w:rPr>
        <w:rFonts w:ascii="Times New Roman" w:hAnsi="Times New Roman"/>
        <w:noProof/>
        <w:sz w:val="14"/>
        <w:szCs w:val="14"/>
        <w:lang w:val="en-US" w:eastAsia="et-EE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0D6DE3A" wp14:editId="3E1823DF">
              <wp:simplePos x="0" y="0"/>
              <wp:positionH relativeFrom="column">
                <wp:posOffset>5196840</wp:posOffset>
              </wp:positionH>
              <wp:positionV relativeFrom="paragraph">
                <wp:posOffset>0</wp:posOffset>
              </wp:positionV>
              <wp:extent cx="981075" cy="901700"/>
              <wp:effectExtent l="0" t="0" r="3810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1075" cy="901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88DF11" w14:textId="77777777" w:rsidR="005864E5" w:rsidRPr="00C5585F" w:rsidRDefault="005864E5" w:rsidP="00A072C1">
                          <w:pPr>
                            <w:rPr>
                              <w:rFonts w:ascii="Webdings" w:hAnsi="Webdings"/>
                              <w:b/>
                              <w:sz w:val="100"/>
                              <w:szCs w:val="100"/>
                            </w:rPr>
                          </w:pPr>
                          <w:r w:rsidRPr="00C5585F">
                            <w:rPr>
                              <w:rFonts w:ascii="Webdings" w:hAnsi="Webdings"/>
                              <w:b/>
                              <w:sz w:val="100"/>
                              <w:szCs w:val="100"/>
                            </w:rPr>
                            <w:t></w:t>
                          </w:r>
                        </w:p>
                        <w:p w14:paraId="50E26412" w14:textId="77777777" w:rsidR="005864E5" w:rsidRDefault="005864E5" w:rsidP="00A072C1"/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409.2pt;margin-top:0;width:77.25pt;height:71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" filled="f" stroked="f">
              <v:textbox style="mso-fit-shape-to-text:t">
                <w:txbxContent>
                  <w:p w:rsidR="005864E5" w:rsidRPr="00C5585F" w:rsidRDefault="005864E5" w:rsidP="00A072C1">
                    <w:pPr>
                      <w:rPr>
                        <w:rFonts w:ascii="Webdings" w:hAnsi="Webdings"/>
                        <w:b/>
                        <w:sz w:val="100"/>
                        <w:szCs w:val="100"/>
                      </w:rPr>
                    </w:pPr>
                    <w:r w:rsidRPr="00C5585F">
                      <w:rPr>
                        <w:rFonts w:ascii="Webdings" w:hAnsi="Webdings"/>
                        <w:b/>
                        <w:sz w:val="100"/>
                        <w:szCs w:val="100"/>
                      </w:rPr>
                      <w:t></w:t>
                    </w:r>
                  </w:p>
                  <w:p w:rsidR="005864E5" w:rsidRDefault="005864E5" w:rsidP="00A072C1"/>
                </w:txbxContent>
              </v:textbox>
            </v:shape>
          </w:pict>
        </mc:Fallback>
      </mc:AlternateContent>
    </w:r>
  </w:p>
  <w:p w14:paraId="189A5A3F" w14:textId="77777777" w:rsidR="005864E5" w:rsidRPr="00A072C1" w:rsidRDefault="005864E5" w:rsidP="00A072C1">
    <w:pPr>
      <w:tabs>
        <w:tab w:val="center" w:pos="4677"/>
        <w:tab w:val="right" w:pos="9355"/>
      </w:tabs>
      <w:rPr>
        <w:rFonts w:ascii="Arial" w:hAnsi="Arial" w:cs="Arial"/>
        <w:sz w:val="14"/>
        <w:szCs w:val="14"/>
        <w:lang w:val="en-US"/>
      </w:rPr>
    </w:pPr>
    <w:r w:rsidRPr="00A072C1">
      <w:rPr>
        <w:rFonts w:ascii="Arial" w:hAnsi="Arial" w:cs="Arial"/>
        <w:sz w:val="14"/>
        <w:szCs w:val="14"/>
        <w:lang w:val="en-US"/>
      </w:rPr>
      <w:t xml:space="preserve">TELLIJA: </w:t>
    </w:r>
    <w:r w:rsidR="00F5436B">
      <w:rPr>
        <w:rFonts w:ascii="Arial" w:hAnsi="Arial" w:cs="Arial"/>
        <w:sz w:val="14"/>
        <w:szCs w:val="14"/>
        <w:lang w:val="en-US"/>
      </w:rPr>
      <w:t>RIVERSIDE OÜ</w:t>
    </w:r>
  </w:p>
  <w:p w14:paraId="7484EDAA" w14:textId="77777777" w:rsidR="005864E5" w:rsidRPr="00A072C1" w:rsidRDefault="005864E5" w:rsidP="00A072C1">
    <w:pPr>
      <w:tabs>
        <w:tab w:val="center" w:pos="4677"/>
        <w:tab w:val="right" w:pos="9355"/>
      </w:tabs>
      <w:rPr>
        <w:rFonts w:ascii="Arial" w:hAnsi="Arial" w:cs="Arial"/>
        <w:sz w:val="14"/>
        <w:szCs w:val="14"/>
        <w:lang w:val="en-US"/>
      </w:rPr>
    </w:pPr>
    <w:r w:rsidRPr="00A072C1">
      <w:rPr>
        <w:rFonts w:ascii="Arial" w:hAnsi="Arial" w:cs="Arial"/>
        <w:sz w:val="14"/>
        <w:szCs w:val="14"/>
        <w:lang w:val="en-US"/>
      </w:rPr>
      <w:t xml:space="preserve">PEAPROJEKTEERIJA: </w:t>
    </w:r>
    <w:r w:rsidR="00C136D1">
      <w:rPr>
        <w:rFonts w:ascii="Arial" w:hAnsi="Arial" w:cs="Arial"/>
        <w:sz w:val="14"/>
        <w:szCs w:val="14"/>
        <w:lang w:val="en-US"/>
      </w:rPr>
      <w:t>ARHITEKTUURIBÜROO HARMIN OÜ</w:t>
    </w:r>
  </w:p>
  <w:p w14:paraId="2A9E773D" w14:textId="77777777" w:rsidR="005864E5" w:rsidRPr="00A072C1" w:rsidRDefault="005864E5" w:rsidP="00A072C1">
    <w:pPr>
      <w:tabs>
        <w:tab w:val="center" w:pos="4677"/>
        <w:tab w:val="right" w:pos="9355"/>
      </w:tabs>
      <w:rPr>
        <w:rFonts w:ascii="Arial" w:hAnsi="Arial" w:cs="Arial"/>
        <w:bCs/>
        <w:sz w:val="14"/>
        <w:szCs w:val="14"/>
      </w:rPr>
    </w:pPr>
    <w:r w:rsidRPr="00A072C1">
      <w:rPr>
        <w:rFonts w:ascii="Arial" w:hAnsi="Arial" w:cs="Arial"/>
        <w:sz w:val="14"/>
        <w:szCs w:val="14"/>
        <w:lang w:val="en-US"/>
      </w:rPr>
      <w:t xml:space="preserve">OBJEKT: </w:t>
    </w:r>
    <w:r w:rsidR="00C136D1">
      <w:rPr>
        <w:rFonts w:ascii="Arial" w:hAnsi="Arial" w:cs="Arial"/>
        <w:bCs/>
        <w:sz w:val="14"/>
        <w:szCs w:val="14"/>
        <w:lang w:val="en-US"/>
      </w:rPr>
      <w:t>KEILA POLITSEIJAOSKOND</w:t>
    </w:r>
  </w:p>
  <w:p w14:paraId="1C5128F8" w14:textId="77777777" w:rsidR="005864E5" w:rsidRPr="00A072C1" w:rsidRDefault="005864E5" w:rsidP="00A072C1">
    <w:pPr>
      <w:tabs>
        <w:tab w:val="center" w:pos="4677"/>
        <w:tab w:val="right" w:pos="9355"/>
      </w:tabs>
      <w:rPr>
        <w:rFonts w:ascii="Arial" w:hAnsi="Arial" w:cs="Arial"/>
        <w:bCs/>
        <w:sz w:val="14"/>
        <w:szCs w:val="14"/>
        <w:lang w:val="en-US"/>
      </w:rPr>
    </w:pPr>
    <w:r w:rsidRPr="00A072C1">
      <w:rPr>
        <w:rFonts w:ascii="Arial" w:hAnsi="Arial" w:cs="Arial"/>
        <w:sz w:val="14"/>
        <w:szCs w:val="14"/>
        <w:lang w:val="en-US"/>
      </w:rPr>
      <w:t xml:space="preserve">AADRESS: </w:t>
    </w:r>
    <w:r w:rsidR="00C136D1">
      <w:rPr>
        <w:rFonts w:ascii="Arial" w:hAnsi="Arial" w:cs="Arial"/>
        <w:sz w:val="14"/>
        <w:szCs w:val="14"/>
        <w:lang w:val="en-US"/>
      </w:rPr>
      <w:t>KESKVÄLJAK 8A</w:t>
    </w:r>
    <w:r w:rsidRPr="00A072C1">
      <w:rPr>
        <w:rFonts w:ascii="Arial" w:hAnsi="Arial" w:cs="Arial"/>
        <w:sz w:val="14"/>
        <w:szCs w:val="14"/>
        <w:lang w:val="en-US"/>
      </w:rPr>
      <w:t>,</w:t>
    </w:r>
    <w:r w:rsidRPr="00A072C1">
      <w:rPr>
        <w:rFonts w:ascii="Times New Roman" w:hAnsi="Times New Roman"/>
        <w:sz w:val="24"/>
        <w:szCs w:val="24"/>
        <w:lang w:val="en-US"/>
      </w:rPr>
      <w:t xml:space="preserve"> </w:t>
    </w:r>
    <w:r w:rsidR="00C136D1">
      <w:rPr>
        <w:rFonts w:ascii="Arial" w:hAnsi="Arial" w:cs="Arial"/>
        <w:sz w:val="14"/>
        <w:szCs w:val="14"/>
        <w:lang w:val="en-US"/>
      </w:rPr>
      <w:t xml:space="preserve">KEILA </w:t>
    </w:r>
    <w:r w:rsidRPr="00A072C1">
      <w:rPr>
        <w:rFonts w:ascii="Arial" w:hAnsi="Arial" w:cs="Arial"/>
        <w:sz w:val="14"/>
        <w:szCs w:val="14"/>
        <w:lang w:val="en-US"/>
      </w:rPr>
      <w:t xml:space="preserve">LINN, </w:t>
    </w:r>
    <w:r w:rsidR="00C136D1">
      <w:rPr>
        <w:rFonts w:ascii="Arial" w:hAnsi="Arial" w:cs="Arial"/>
        <w:sz w:val="14"/>
        <w:szCs w:val="14"/>
        <w:lang w:val="en-US"/>
      </w:rPr>
      <w:t>HARJU</w:t>
    </w:r>
    <w:r w:rsidRPr="00A072C1">
      <w:rPr>
        <w:rFonts w:ascii="Arial" w:hAnsi="Arial" w:cs="Arial"/>
        <w:sz w:val="14"/>
        <w:szCs w:val="14"/>
        <w:lang w:val="en-US"/>
      </w:rPr>
      <w:t>MAA</w:t>
    </w:r>
    <w:r w:rsidRPr="00A072C1">
      <w:rPr>
        <w:rFonts w:ascii="Arial" w:hAnsi="Arial" w:cs="Arial"/>
        <w:sz w:val="14"/>
        <w:szCs w:val="14"/>
        <w:lang w:val="en-US"/>
      </w:rPr>
      <w:tab/>
    </w:r>
  </w:p>
  <w:p w14:paraId="709D6258" w14:textId="77777777" w:rsidR="005864E5" w:rsidRPr="00A072C1" w:rsidRDefault="005864E5" w:rsidP="00A072C1">
    <w:pPr>
      <w:tabs>
        <w:tab w:val="center" w:pos="4677"/>
        <w:tab w:val="right" w:pos="9355"/>
      </w:tabs>
      <w:rPr>
        <w:rFonts w:ascii="Times New Roman" w:hAnsi="Times New Roman" w:cs="Arial"/>
        <w:sz w:val="14"/>
        <w:szCs w:val="14"/>
        <w:lang w:val="en-US"/>
      </w:rPr>
    </w:pPr>
    <w:r w:rsidRPr="00A072C1">
      <w:rPr>
        <w:rFonts w:ascii="Arial" w:hAnsi="Arial" w:cs="Arial"/>
        <w:sz w:val="14"/>
        <w:szCs w:val="14"/>
        <w:lang w:val="en-US"/>
      </w:rPr>
      <w:t xml:space="preserve">TÖÖ NR: </w:t>
    </w:r>
    <w:r w:rsidR="00F5436B">
      <w:rPr>
        <w:rFonts w:ascii="Arial" w:hAnsi="Arial" w:cs="Arial"/>
        <w:sz w:val="14"/>
        <w:szCs w:val="14"/>
      </w:rPr>
      <w:t>30</w:t>
    </w:r>
    <w:r w:rsidRPr="00A072C1">
      <w:rPr>
        <w:rFonts w:ascii="Arial" w:hAnsi="Arial" w:cs="Arial"/>
        <w:sz w:val="14"/>
        <w:szCs w:val="14"/>
      </w:rPr>
      <w:t>-13</w:t>
    </w:r>
  </w:p>
  <w:p w14:paraId="60D2C945" w14:textId="77777777" w:rsidR="005864E5" w:rsidRPr="00A072C1" w:rsidRDefault="005864E5" w:rsidP="00A072C1">
    <w:pPr>
      <w:pBdr>
        <w:bottom w:val="single" w:sz="12" w:space="1" w:color="auto"/>
      </w:pBdr>
      <w:tabs>
        <w:tab w:val="center" w:pos="4677"/>
        <w:tab w:val="right" w:pos="9355"/>
      </w:tabs>
      <w:rPr>
        <w:rFonts w:ascii="Arial" w:hAnsi="Arial" w:cs="Arial"/>
        <w:sz w:val="14"/>
        <w:szCs w:val="14"/>
      </w:rPr>
    </w:pPr>
    <w:r w:rsidRPr="00A072C1">
      <w:rPr>
        <w:rFonts w:ascii="Arial" w:hAnsi="Arial" w:cs="Arial"/>
        <w:sz w:val="14"/>
        <w:szCs w:val="14"/>
        <w:lang w:val="en-US"/>
      </w:rPr>
      <w:t>KÖIDE: VEEVARUSTUS JA KANALISATSIOON</w:t>
    </w:r>
  </w:p>
  <w:p w14:paraId="11804D49" w14:textId="77777777" w:rsidR="005864E5" w:rsidRPr="00A072C1" w:rsidRDefault="005864E5" w:rsidP="00A072C1">
    <w:pPr>
      <w:pBdr>
        <w:bottom w:val="single" w:sz="12" w:space="1" w:color="auto"/>
      </w:pBdr>
      <w:tabs>
        <w:tab w:val="center" w:pos="4677"/>
        <w:tab w:val="right" w:pos="9355"/>
      </w:tabs>
      <w:rPr>
        <w:rFonts w:ascii="Arial" w:hAnsi="Arial" w:cs="Arial"/>
        <w:sz w:val="14"/>
        <w:szCs w:val="14"/>
        <w:lang w:val="en-US"/>
      </w:rPr>
    </w:pPr>
    <w:r w:rsidRPr="00A072C1">
      <w:rPr>
        <w:rFonts w:ascii="Arial" w:hAnsi="Arial" w:cs="Arial"/>
        <w:sz w:val="14"/>
        <w:szCs w:val="14"/>
        <w:lang w:val="en-US"/>
      </w:rPr>
      <w:t xml:space="preserve">STAADIUM: </w:t>
    </w:r>
    <w:r w:rsidRPr="00A072C1">
      <w:rPr>
        <w:rFonts w:ascii="Arial" w:hAnsi="Arial" w:cs="Arial"/>
        <w:sz w:val="14"/>
        <w:szCs w:val="14"/>
      </w:rPr>
      <w:t>PÕHI</w:t>
    </w:r>
    <w:r w:rsidRPr="00A072C1">
      <w:rPr>
        <w:rFonts w:ascii="Arial" w:hAnsi="Arial" w:cs="Arial"/>
        <w:sz w:val="14"/>
        <w:szCs w:val="14"/>
        <w:lang w:val="en-US"/>
      </w:rPr>
      <w:t>PROJEKT</w:t>
    </w:r>
  </w:p>
  <w:p w14:paraId="0221AE9C" w14:textId="77777777" w:rsidR="005864E5" w:rsidRPr="00A072C1" w:rsidRDefault="005864E5" w:rsidP="00A072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48DA374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multilevel"/>
    <w:tmpl w:val="EA683AB2"/>
    <w:name w:val="WW8Num5"/>
    <w:lvl w:ilvl="0">
      <w:numFmt w:val="decimal"/>
      <w:suff w:val="nothing"/>
      <w:lvlText w:val="%1. 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1">
      <w:start w:val="1"/>
      <w:numFmt w:val="decimal"/>
      <w:suff w:val="nothing"/>
      <w:lvlText w:val="%1.%2. "/>
      <w:lvlJc w:val="left"/>
      <w:pPr>
        <w:tabs>
          <w:tab w:val="num" w:pos="0"/>
        </w:tabs>
      </w:pPr>
      <w:rPr>
        <w:rFonts w:ascii="Swis721 Lt BT" w:hAnsi="Swis721 Lt BT" w:cs="Times New Roman" w:hint="default"/>
      </w:rPr>
    </w:lvl>
    <w:lvl w:ilvl="2">
      <w:start w:val="1"/>
      <w:numFmt w:val="decimal"/>
      <w:suff w:val="nothing"/>
      <w:lvlText w:val="%1.%2.%3. "/>
      <w:lvlJc w:val="left"/>
      <w:pPr>
        <w:tabs>
          <w:tab w:val="num" w:pos="0"/>
        </w:tabs>
      </w:pPr>
      <w:rPr>
        <w:rFonts w:ascii="Swis721 Lt BT" w:hAnsi="Swis721 Lt BT" w:cs="Times New Roman" w:hint="default"/>
      </w:rPr>
    </w:lvl>
    <w:lvl w:ilvl="3">
      <w:start w:val="1"/>
      <w:numFmt w:val="decimal"/>
      <w:suff w:val="nothing"/>
      <w:lvlText w:val="%1.%2.%3.%4. 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4">
      <w:start w:val="1"/>
      <w:numFmt w:val="decimal"/>
      <w:suff w:val="nothing"/>
      <w:lvlText w:val="%1.%2.%3.%4.%5. 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5">
      <w:start w:val="1"/>
      <w:numFmt w:val="decimal"/>
      <w:suff w:val="nothing"/>
      <w:lvlText w:val="%1.%2.%3.%4.%5.%6. 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6">
      <w:start w:val="1"/>
      <w:numFmt w:val="decimal"/>
      <w:suff w:val="nothing"/>
      <w:lvlText w:val="%1.%2.%3.%4.%5.%6.%7. 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7">
      <w:start w:val="1"/>
      <w:numFmt w:val="decimal"/>
      <w:suff w:val="nothing"/>
      <w:lvlText w:val="%1.%2.%3.%4.%5.%6.%7.%8. 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8">
      <w:start w:val="1"/>
      <w:numFmt w:val="decimal"/>
      <w:suff w:val="nothing"/>
      <w:lvlText w:val="%1.%2.%3.%4.%5.%6.%7.%8.%9. 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5" w15:restartNumberingAfterBreak="0">
    <w:nsid w:val="0383566B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4E73B30"/>
    <w:multiLevelType w:val="hybridMultilevel"/>
    <w:tmpl w:val="FA4E4CE2"/>
    <w:lvl w:ilvl="0" w:tplc="6AE4321E">
      <w:numFmt w:val="bullet"/>
      <w:lvlText w:val="-"/>
      <w:lvlJc w:val="left"/>
      <w:pPr>
        <w:ind w:left="720" w:hanging="360"/>
      </w:pPr>
      <w:rPr>
        <w:rFonts w:ascii="Swis721 Lt BT" w:eastAsia="Times New Roman" w:hAnsi="Swis721 Lt BT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C16889"/>
    <w:multiLevelType w:val="hybridMultilevel"/>
    <w:tmpl w:val="D98C866E"/>
    <w:lvl w:ilvl="0" w:tplc="22A2F31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2D119B"/>
    <w:multiLevelType w:val="hybridMultilevel"/>
    <w:tmpl w:val="B0006BC2"/>
    <w:lvl w:ilvl="0" w:tplc="603A13C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E95996"/>
    <w:multiLevelType w:val="multilevel"/>
    <w:tmpl w:val="0425001F"/>
    <w:lvl w:ilvl="0">
      <w:start w:val="1"/>
      <w:numFmt w:val="decimal"/>
      <w:lvlText w:val="%1."/>
      <w:lvlJc w:val="left"/>
      <w:pPr>
        <w:ind w:left="814" w:hanging="360"/>
      </w:pPr>
    </w:lvl>
    <w:lvl w:ilvl="1">
      <w:start w:val="1"/>
      <w:numFmt w:val="decimal"/>
      <w:lvlText w:val="%1.%2."/>
      <w:lvlJc w:val="left"/>
      <w:pPr>
        <w:ind w:left="1246" w:hanging="432"/>
      </w:pPr>
    </w:lvl>
    <w:lvl w:ilvl="2">
      <w:start w:val="1"/>
      <w:numFmt w:val="decimal"/>
      <w:lvlText w:val="%1.%2.%3."/>
      <w:lvlJc w:val="left"/>
      <w:pPr>
        <w:ind w:left="1678" w:hanging="504"/>
      </w:pPr>
    </w:lvl>
    <w:lvl w:ilvl="3">
      <w:start w:val="1"/>
      <w:numFmt w:val="decimal"/>
      <w:lvlText w:val="%1.%2.%3.%4."/>
      <w:lvlJc w:val="left"/>
      <w:pPr>
        <w:ind w:left="2182" w:hanging="648"/>
      </w:pPr>
    </w:lvl>
    <w:lvl w:ilvl="4">
      <w:start w:val="1"/>
      <w:numFmt w:val="decimal"/>
      <w:lvlText w:val="%1.%2.%3.%4.%5."/>
      <w:lvlJc w:val="left"/>
      <w:pPr>
        <w:ind w:left="2686" w:hanging="792"/>
      </w:pPr>
    </w:lvl>
    <w:lvl w:ilvl="5">
      <w:start w:val="1"/>
      <w:numFmt w:val="decimal"/>
      <w:lvlText w:val="%1.%2.%3.%4.%5.%6."/>
      <w:lvlJc w:val="left"/>
      <w:pPr>
        <w:ind w:left="3190" w:hanging="936"/>
      </w:pPr>
    </w:lvl>
    <w:lvl w:ilvl="6">
      <w:start w:val="1"/>
      <w:numFmt w:val="decimal"/>
      <w:lvlText w:val="%1.%2.%3.%4.%5.%6.%7."/>
      <w:lvlJc w:val="left"/>
      <w:pPr>
        <w:ind w:left="3694" w:hanging="1080"/>
      </w:pPr>
    </w:lvl>
    <w:lvl w:ilvl="7">
      <w:start w:val="1"/>
      <w:numFmt w:val="decimal"/>
      <w:lvlText w:val="%1.%2.%3.%4.%5.%6.%7.%8."/>
      <w:lvlJc w:val="left"/>
      <w:pPr>
        <w:ind w:left="4198" w:hanging="1224"/>
      </w:pPr>
    </w:lvl>
    <w:lvl w:ilvl="8">
      <w:start w:val="1"/>
      <w:numFmt w:val="decimal"/>
      <w:lvlText w:val="%1.%2.%3.%4.%5.%6.%7.%8.%9."/>
      <w:lvlJc w:val="left"/>
      <w:pPr>
        <w:ind w:left="4774" w:hanging="1440"/>
      </w:pPr>
    </w:lvl>
  </w:abstractNum>
  <w:abstractNum w:abstractNumId="10" w15:restartNumberingAfterBreak="0">
    <w:nsid w:val="10595902"/>
    <w:multiLevelType w:val="multilevel"/>
    <w:tmpl w:val="55BC7C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26E2C15"/>
    <w:multiLevelType w:val="hybridMultilevel"/>
    <w:tmpl w:val="DA4885A0"/>
    <w:lvl w:ilvl="0" w:tplc="84C299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F94F3F"/>
    <w:multiLevelType w:val="multilevel"/>
    <w:tmpl w:val="55BC7C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D21315F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D8402EB"/>
    <w:multiLevelType w:val="hybridMultilevel"/>
    <w:tmpl w:val="738A0DFC"/>
    <w:lvl w:ilvl="0" w:tplc="4C4ECB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4774F6"/>
    <w:multiLevelType w:val="hybridMultilevel"/>
    <w:tmpl w:val="9888FF6C"/>
    <w:lvl w:ilvl="0" w:tplc="042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09110CF"/>
    <w:multiLevelType w:val="multilevel"/>
    <w:tmpl w:val="55BC7C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6357A61"/>
    <w:multiLevelType w:val="hybridMultilevel"/>
    <w:tmpl w:val="590C762A"/>
    <w:lvl w:ilvl="0" w:tplc="042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A25F57"/>
    <w:multiLevelType w:val="hybridMultilevel"/>
    <w:tmpl w:val="AD38B0B6"/>
    <w:lvl w:ilvl="0" w:tplc="04250007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D8A339B"/>
    <w:multiLevelType w:val="multilevel"/>
    <w:tmpl w:val="55BC7C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0AF68C8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1612010"/>
    <w:multiLevelType w:val="multilevel"/>
    <w:tmpl w:val="86E0E5CE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1" w:hanging="66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1931759"/>
    <w:multiLevelType w:val="multilevel"/>
    <w:tmpl w:val="0425001F"/>
    <w:lvl w:ilvl="0">
      <w:start w:val="1"/>
      <w:numFmt w:val="decimal"/>
      <w:lvlText w:val="%1."/>
      <w:lvlJc w:val="left"/>
      <w:pPr>
        <w:ind w:left="814" w:hanging="360"/>
      </w:pPr>
    </w:lvl>
    <w:lvl w:ilvl="1">
      <w:start w:val="1"/>
      <w:numFmt w:val="decimal"/>
      <w:lvlText w:val="%1.%2."/>
      <w:lvlJc w:val="left"/>
      <w:pPr>
        <w:ind w:left="1246" w:hanging="432"/>
      </w:pPr>
    </w:lvl>
    <w:lvl w:ilvl="2">
      <w:start w:val="1"/>
      <w:numFmt w:val="decimal"/>
      <w:lvlText w:val="%1.%2.%3."/>
      <w:lvlJc w:val="left"/>
      <w:pPr>
        <w:ind w:left="1678" w:hanging="504"/>
      </w:pPr>
    </w:lvl>
    <w:lvl w:ilvl="3">
      <w:start w:val="1"/>
      <w:numFmt w:val="decimal"/>
      <w:lvlText w:val="%1.%2.%3.%4."/>
      <w:lvlJc w:val="left"/>
      <w:pPr>
        <w:ind w:left="2182" w:hanging="648"/>
      </w:pPr>
    </w:lvl>
    <w:lvl w:ilvl="4">
      <w:start w:val="1"/>
      <w:numFmt w:val="decimal"/>
      <w:lvlText w:val="%1.%2.%3.%4.%5."/>
      <w:lvlJc w:val="left"/>
      <w:pPr>
        <w:ind w:left="2686" w:hanging="792"/>
      </w:pPr>
    </w:lvl>
    <w:lvl w:ilvl="5">
      <w:start w:val="1"/>
      <w:numFmt w:val="decimal"/>
      <w:lvlText w:val="%1.%2.%3.%4.%5.%6."/>
      <w:lvlJc w:val="left"/>
      <w:pPr>
        <w:ind w:left="3190" w:hanging="936"/>
      </w:pPr>
    </w:lvl>
    <w:lvl w:ilvl="6">
      <w:start w:val="1"/>
      <w:numFmt w:val="decimal"/>
      <w:lvlText w:val="%1.%2.%3.%4.%5.%6.%7."/>
      <w:lvlJc w:val="left"/>
      <w:pPr>
        <w:ind w:left="3694" w:hanging="1080"/>
      </w:pPr>
    </w:lvl>
    <w:lvl w:ilvl="7">
      <w:start w:val="1"/>
      <w:numFmt w:val="decimal"/>
      <w:lvlText w:val="%1.%2.%3.%4.%5.%6.%7.%8."/>
      <w:lvlJc w:val="left"/>
      <w:pPr>
        <w:ind w:left="4198" w:hanging="1224"/>
      </w:pPr>
    </w:lvl>
    <w:lvl w:ilvl="8">
      <w:start w:val="1"/>
      <w:numFmt w:val="decimal"/>
      <w:lvlText w:val="%1.%2.%3.%4.%5.%6.%7.%8.%9."/>
      <w:lvlJc w:val="left"/>
      <w:pPr>
        <w:ind w:left="4774" w:hanging="1440"/>
      </w:pPr>
    </w:lvl>
  </w:abstractNum>
  <w:abstractNum w:abstractNumId="23" w15:restartNumberingAfterBreak="0">
    <w:nsid w:val="335B6554"/>
    <w:multiLevelType w:val="hybridMultilevel"/>
    <w:tmpl w:val="A0C08E14"/>
    <w:lvl w:ilvl="0" w:tplc="FFFFFFFF">
      <w:start w:val="32"/>
      <w:numFmt w:val="decimalZero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63C4A5F"/>
    <w:multiLevelType w:val="multilevel"/>
    <w:tmpl w:val="55BC7C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37EA5384"/>
    <w:multiLevelType w:val="hybridMultilevel"/>
    <w:tmpl w:val="D3F03838"/>
    <w:lvl w:ilvl="0" w:tplc="84C299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E1A78"/>
    <w:multiLevelType w:val="multilevel"/>
    <w:tmpl w:val="042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3FC95385"/>
    <w:multiLevelType w:val="multilevel"/>
    <w:tmpl w:val="55BC7C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46461EDE"/>
    <w:multiLevelType w:val="hybridMultilevel"/>
    <w:tmpl w:val="51B60F18"/>
    <w:lvl w:ilvl="0" w:tplc="042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9" w15:restartNumberingAfterBreak="0">
    <w:nsid w:val="47165E4E"/>
    <w:multiLevelType w:val="hybridMultilevel"/>
    <w:tmpl w:val="9EC0C320"/>
    <w:lvl w:ilvl="0" w:tplc="74EAA4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BC2B9B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DC37C11"/>
    <w:multiLevelType w:val="multilevel"/>
    <w:tmpl w:val="55BC7C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4F9B2BDE"/>
    <w:multiLevelType w:val="hybridMultilevel"/>
    <w:tmpl w:val="BCD4961A"/>
    <w:lvl w:ilvl="0" w:tplc="9570739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3F56E0"/>
    <w:multiLevelType w:val="multilevel"/>
    <w:tmpl w:val="0AC69A72"/>
    <w:lvl w:ilvl="0">
      <w:start w:val="5"/>
      <w:numFmt w:val="decimal"/>
      <w:lvlText w:val="%1."/>
      <w:lvlJc w:val="left"/>
      <w:pPr>
        <w:ind w:left="495" w:hanging="495"/>
      </w:pPr>
      <w:rPr>
        <w:rFonts w:ascii="Times New Roman" w:hAnsi="Times New Roman" w:cs="Times New Roman" w:hint="default"/>
      </w:rPr>
    </w:lvl>
    <w:lvl w:ilvl="1">
      <w:start w:val="2"/>
      <w:numFmt w:val="none"/>
      <w:lvlText w:val="1.4."/>
      <w:lvlJc w:val="left"/>
      <w:pPr>
        <w:ind w:left="495" w:hanging="495"/>
      </w:pPr>
      <w:rPr>
        <w:rFonts w:ascii="Swis721 Lt BT" w:hAnsi="Swis721 Lt BT" w:cs="Times New Roman" w:hint="default"/>
      </w:rPr>
    </w:lvl>
    <w:lvl w:ilvl="2">
      <w:start w:val="1"/>
      <w:numFmt w:val="none"/>
      <w:lvlText w:val="1.3.2"/>
      <w:lvlJc w:val="left"/>
      <w:pPr>
        <w:ind w:left="720" w:hanging="720"/>
      </w:pPr>
      <w:rPr>
        <w:rFonts w:ascii="Swis721 Lt BT" w:hAnsi="Swis721 Lt BT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52153F1B"/>
    <w:multiLevelType w:val="multilevel"/>
    <w:tmpl w:val="55BC7C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35F3077"/>
    <w:multiLevelType w:val="multilevel"/>
    <w:tmpl w:val="86E0E5CE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1" w:hanging="66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5606714D"/>
    <w:multiLevelType w:val="hybridMultilevel"/>
    <w:tmpl w:val="FE10708A"/>
    <w:lvl w:ilvl="0" w:tplc="2454FCDA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565B31CD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57E24B89"/>
    <w:multiLevelType w:val="multilevel"/>
    <w:tmpl w:val="55BC7C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5E8A13D8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7C378E8"/>
    <w:multiLevelType w:val="multilevel"/>
    <w:tmpl w:val="E65AC488"/>
    <w:lvl w:ilvl="0">
      <w:start w:val="5"/>
      <w:numFmt w:val="decimal"/>
      <w:lvlText w:val="%1."/>
      <w:lvlJc w:val="left"/>
      <w:pPr>
        <w:ind w:left="495" w:hanging="495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ascii="Swis721 Lt BT" w:hAnsi="Swis721 Lt BT" w:cs="Times New Roman" w:hint="default"/>
      </w:rPr>
    </w:lvl>
    <w:lvl w:ilvl="2">
      <w:start w:val="1"/>
      <w:numFmt w:val="none"/>
      <w:lvlText w:val="1.2.3"/>
      <w:lvlJc w:val="left"/>
      <w:pPr>
        <w:ind w:left="720" w:hanging="720"/>
      </w:pPr>
      <w:rPr>
        <w:rFonts w:ascii="Swis721 Lt BT" w:hAnsi="Swis721 Lt BT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="Times New Roman" w:hint="default"/>
      </w:rPr>
    </w:lvl>
  </w:abstractNum>
  <w:abstractNum w:abstractNumId="41" w15:restartNumberingAfterBreak="0">
    <w:nsid w:val="7AE86125"/>
    <w:multiLevelType w:val="multilevel"/>
    <w:tmpl w:val="55BC7C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DA33619"/>
    <w:multiLevelType w:val="multilevel"/>
    <w:tmpl w:val="55BC7C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F0A0213"/>
    <w:multiLevelType w:val="hybridMultilevel"/>
    <w:tmpl w:val="8902A78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6"/>
  </w:num>
  <w:num w:numId="3">
    <w:abstractNumId w:val="25"/>
  </w:num>
  <w:num w:numId="4">
    <w:abstractNumId w:val="43"/>
  </w:num>
  <w:num w:numId="5">
    <w:abstractNumId w:val="17"/>
  </w:num>
  <w:num w:numId="6">
    <w:abstractNumId w:val="35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30"/>
  </w:num>
  <w:num w:numId="9">
    <w:abstractNumId w:val="20"/>
  </w:num>
  <w:num w:numId="10">
    <w:abstractNumId w:val="37"/>
  </w:num>
  <w:num w:numId="11">
    <w:abstractNumId w:val="22"/>
  </w:num>
  <w:num w:numId="12">
    <w:abstractNumId w:val="39"/>
  </w:num>
  <w:num w:numId="13">
    <w:abstractNumId w:val="5"/>
  </w:num>
  <w:num w:numId="14">
    <w:abstractNumId w:val="9"/>
  </w:num>
  <w:num w:numId="15">
    <w:abstractNumId w:val="13"/>
  </w:num>
  <w:num w:numId="16">
    <w:abstractNumId w:val="21"/>
  </w:num>
  <w:num w:numId="17">
    <w:abstractNumId w:val="36"/>
  </w:num>
  <w:num w:numId="18">
    <w:abstractNumId w:val="7"/>
  </w:num>
  <w:num w:numId="19">
    <w:abstractNumId w:val="27"/>
  </w:num>
  <w:num w:numId="20">
    <w:abstractNumId w:val="33"/>
  </w:num>
  <w:num w:numId="2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15"/>
  </w:num>
  <w:num w:numId="24">
    <w:abstractNumId w:val="40"/>
  </w:num>
  <w:num w:numId="25">
    <w:abstractNumId w:val="18"/>
  </w:num>
  <w:num w:numId="26">
    <w:abstractNumId w:val="14"/>
  </w:num>
  <w:num w:numId="27">
    <w:abstractNumId w:val="4"/>
  </w:num>
  <w:num w:numId="2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42"/>
  </w:num>
  <w:num w:numId="31">
    <w:abstractNumId w:val="41"/>
  </w:num>
  <w:num w:numId="32">
    <w:abstractNumId w:val="10"/>
  </w:num>
  <w:num w:numId="33">
    <w:abstractNumId w:val="38"/>
  </w:num>
  <w:num w:numId="34">
    <w:abstractNumId w:val="19"/>
  </w:num>
  <w:num w:numId="35">
    <w:abstractNumId w:val="16"/>
  </w:num>
  <w:num w:numId="36">
    <w:abstractNumId w:val="34"/>
  </w:num>
  <w:num w:numId="37">
    <w:abstractNumId w:val="12"/>
  </w:num>
  <w:num w:numId="38">
    <w:abstractNumId w:val="24"/>
  </w:num>
  <w:num w:numId="39">
    <w:abstractNumId w:val="31"/>
  </w:num>
  <w:num w:numId="40">
    <w:abstractNumId w:val="28"/>
  </w:num>
  <w:num w:numId="41">
    <w:abstractNumId w:val="8"/>
  </w:num>
  <w:num w:numId="42">
    <w:abstractNumId w:val="2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6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97A"/>
    <w:rsid w:val="0000062D"/>
    <w:rsid w:val="000008D1"/>
    <w:rsid w:val="000008E2"/>
    <w:rsid w:val="00001BDD"/>
    <w:rsid w:val="00002CC0"/>
    <w:rsid w:val="00005431"/>
    <w:rsid w:val="000079EE"/>
    <w:rsid w:val="00015560"/>
    <w:rsid w:val="00016F4D"/>
    <w:rsid w:val="000200CC"/>
    <w:rsid w:val="000205B5"/>
    <w:rsid w:val="000246C1"/>
    <w:rsid w:val="00025AFC"/>
    <w:rsid w:val="00026E8A"/>
    <w:rsid w:val="000277D9"/>
    <w:rsid w:val="0003043C"/>
    <w:rsid w:val="00031C39"/>
    <w:rsid w:val="000324E3"/>
    <w:rsid w:val="000351C8"/>
    <w:rsid w:val="00036760"/>
    <w:rsid w:val="00036EA3"/>
    <w:rsid w:val="00043A95"/>
    <w:rsid w:val="0004531E"/>
    <w:rsid w:val="000564C4"/>
    <w:rsid w:val="00056922"/>
    <w:rsid w:val="00056DF8"/>
    <w:rsid w:val="00060E29"/>
    <w:rsid w:val="000612A5"/>
    <w:rsid w:val="000613CD"/>
    <w:rsid w:val="00062311"/>
    <w:rsid w:val="00062810"/>
    <w:rsid w:val="000629CB"/>
    <w:rsid w:val="00067B8B"/>
    <w:rsid w:val="000752D8"/>
    <w:rsid w:val="0007793F"/>
    <w:rsid w:val="000811DA"/>
    <w:rsid w:val="00082D40"/>
    <w:rsid w:val="0008400E"/>
    <w:rsid w:val="00087EFC"/>
    <w:rsid w:val="000905F2"/>
    <w:rsid w:val="00090B05"/>
    <w:rsid w:val="000928E4"/>
    <w:rsid w:val="000957A6"/>
    <w:rsid w:val="00095E22"/>
    <w:rsid w:val="000A1A85"/>
    <w:rsid w:val="000A26AC"/>
    <w:rsid w:val="000A273F"/>
    <w:rsid w:val="000A275D"/>
    <w:rsid w:val="000B0304"/>
    <w:rsid w:val="000B352A"/>
    <w:rsid w:val="000B799E"/>
    <w:rsid w:val="000C1151"/>
    <w:rsid w:val="000C6C9A"/>
    <w:rsid w:val="000D5017"/>
    <w:rsid w:val="000D5C03"/>
    <w:rsid w:val="000D5C16"/>
    <w:rsid w:val="000D5F8E"/>
    <w:rsid w:val="000E04B2"/>
    <w:rsid w:val="000E0F65"/>
    <w:rsid w:val="000E2E23"/>
    <w:rsid w:val="000E3157"/>
    <w:rsid w:val="000F0031"/>
    <w:rsid w:val="000F29EA"/>
    <w:rsid w:val="000F31D6"/>
    <w:rsid w:val="000F326A"/>
    <w:rsid w:val="00100AA2"/>
    <w:rsid w:val="001029E9"/>
    <w:rsid w:val="00103683"/>
    <w:rsid w:val="00107EE2"/>
    <w:rsid w:val="00114D0F"/>
    <w:rsid w:val="00116F91"/>
    <w:rsid w:val="00120437"/>
    <w:rsid w:val="001207E8"/>
    <w:rsid w:val="001232C3"/>
    <w:rsid w:val="00123EBF"/>
    <w:rsid w:val="0012417F"/>
    <w:rsid w:val="0013037A"/>
    <w:rsid w:val="001339B9"/>
    <w:rsid w:val="00133EC2"/>
    <w:rsid w:val="00134251"/>
    <w:rsid w:val="00134917"/>
    <w:rsid w:val="00136BCD"/>
    <w:rsid w:val="00137C05"/>
    <w:rsid w:val="00137C69"/>
    <w:rsid w:val="00137C7C"/>
    <w:rsid w:val="001403CB"/>
    <w:rsid w:val="00140742"/>
    <w:rsid w:val="00140DD3"/>
    <w:rsid w:val="001413AB"/>
    <w:rsid w:val="001422D7"/>
    <w:rsid w:val="0014288D"/>
    <w:rsid w:val="00142F71"/>
    <w:rsid w:val="001445FD"/>
    <w:rsid w:val="00151950"/>
    <w:rsid w:val="001527BE"/>
    <w:rsid w:val="00152986"/>
    <w:rsid w:val="001529D6"/>
    <w:rsid w:val="00155CA1"/>
    <w:rsid w:val="00156125"/>
    <w:rsid w:val="00156EE0"/>
    <w:rsid w:val="00157838"/>
    <w:rsid w:val="0016180B"/>
    <w:rsid w:val="001618A3"/>
    <w:rsid w:val="001638B9"/>
    <w:rsid w:val="00165BC1"/>
    <w:rsid w:val="001675AA"/>
    <w:rsid w:val="0017231E"/>
    <w:rsid w:val="00173E11"/>
    <w:rsid w:val="00175B0F"/>
    <w:rsid w:val="0017732C"/>
    <w:rsid w:val="001805E4"/>
    <w:rsid w:val="001811A2"/>
    <w:rsid w:val="00181360"/>
    <w:rsid w:val="00182C82"/>
    <w:rsid w:val="00182FDC"/>
    <w:rsid w:val="0018327F"/>
    <w:rsid w:val="0018336E"/>
    <w:rsid w:val="00185487"/>
    <w:rsid w:val="0019002F"/>
    <w:rsid w:val="001925CD"/>
    <w:rsid w:val="001966E5"/>
    <w:rsid w:val="001A0143"/>
    <w:rsid w:val="001A0625"/>
    <w:rsid w:val="001A0EF7"/>
    <w:rsid w:val="001A1B2C"/>
    <w:rsid w:val="001A652E"/>
    <w:rsid w:val="001B1FA1"/>
    <w:rsid w:val="001B2483"/>
    <w:rsid w:val="001B254F"/>
    <w:rsid w:val="001B305F"/>
    <w:rsid w:val="001B39FC"/>
    <w:rsid w:val="001B4FD4"/>
    <w:rsid w:val="001B6D37"/>
    <w:rsid w:val="001B7C2D"/>
    <w:rsid w:val="001C1642"/>
    <w:rsid w:val="001C274C"/>
    <w:rsid w:val="001C62C9"/>
    <w:rsid w:val="001D2CD4"/>
    <w:rsid w:val="001D32EA"/>
    <w:rsid w:val="001D4895"/>
    <w:rsid w:val="001D48B1"/>
    <w:rsid w:val="001D76FD"/>
    <w:rsid w:val="001E0421"/>
    <w:rsid w:val="001E2570"/>
    <w:rsid w:val="001E5417"/>
    <w:rsid w:val="001E551E"/>
    <w:rsid w:val="001E6C00"/>
    <w:rsid w:val="001E75B6"/>
    <w:rsid w:val="001F0F56"/>
    <w:rsid w:val="002032B1"/>
    <w:rsid w:val="00205EFD"/>
    <w:rsid w:val="00206A85"/>
    <w:rsid w:val="00210012"/>
    <w:rsid w:val="0021033D"/>
    <w:rsid w:val="002106F8"/>
    <w:rsid w:val="00210787"/>
    <w:rsid w:val="0021119D"/>
    <w:rsid w:val="00211C37"/>
    <w:rsid w:val="00213FF5"/>
    <w:rsid w:val="00214660"/>
    <w:rsid w:val="0021696D"/>
    <w:rsid w:val="00216DEC"/>
    <w:rsid w:val="002219CF"/>
    <w:rsid w:val="0022201B"/>
    <w:rsid w:val="00222433"/>
    <w:rsid w:val="00222A56"/>
    <w:rsid w:val="00222F06"/>
    <w:rsid w:val="00223072"/>
    <w:rsid w:val="00223C47"/>
    <w:rsid w:val="00223C59"/>
    <w:rsid w:val="00227D1B"/>
    <w:rsid w:val="0023005A"/>
    <w:rsid w:val="00230A4E"/>
    <w:rsid w:val="002370F5"/>
    <w:rsid w:val="002414AF"/>
    <w:rsid w:val="00245860"/>
    <w:rsid w:val="002469E6"/>
    <w:rsid w:val="00246BC7"/>
    <w:rsid w:val="00247127"/>
    <w:rsid w:val="00252930"/>
    <w:rsid w:val="00252F50"/>
    <w:rsid w:val="00254C3C"/>
    <w:rsid w:val="002551A4"/>
    <w:rsid w:val="0025594A"/>
    <w:rsid w:val="002569CC"/>
    <w:rsid w:val="00256A21"/>
    <w:rsid w:val="00256C34"/>
    <w:rsid w:val="00261740"/>
    <w:rsid w:val="0026187F"/>
    <w:rsid w:val="00263AB1"/>
    <w:rsid w:val="00264DE5"/>
    <w:rsid w:val="0026586F"/>
    <w:rsid w:val="00266609"/>
    <w:rsid w:val="00267C1A"/>
    <w:rsid w:val="00267E72"/>
    <w:rsid w:val="00270AC5"/>
    <w:rsid w:val="00276583"/>
    <w:rsid w:val="00276A20"/>
    <w:rsid w:val="0028440F"/>
    <w:rsid w:val="002854B2"/>
    <w:rsid w:val="002855AA"/>
    <w:rsid w:val="00287ACD"/>
    <w:rsid w:val="00287D85"/>
    <w:rsid w:val="00291388"/>
    <w:rsid w:val="002954CB"/>
    <w:rsid w:val="00296ADB"/>
    <w:rsid w:val="002973A2"/>
    <w:rsid w:val="002A09D6"/>
    <w:rsid w:val="002A35AA"/>
    <w:rsid w:val="002A72D9"/>
    <w:rsid w:val="002B5584"/>
    <w:rsid w:val="002B55E4"/>
    <w:rsid w:val="002B6FA0"/>
    <w:rsid w:val="002B7715"/>
    <w:rsid w:val="002B7AF1"/>
    <w:rsid w:val="002C11E6"/>
    <w:rsid w:val="002C1519"/>
    <w:rsid w:val="002C3C80"/>
    <w:rsid w:val="002C492D"/>
    <w:rsid w:val="002C6BC0"/>
    <w:rsid w:val="002C7F53"/>
    <w:rsid w:val="002D084B"/>
    <w:rsid w:val="002D2051"/>
    <w:rsid w:val="002D3722"/>
    <w:rsid w:val="002E049B"/>
    <w:rsid w:val="002E19D0"/>
    <w:rsid w:val="002E2843"/>
    <w:rsid w:val="002E2FEE"/>
    <w:rsid w:val="002E4115"/>
    <w:rsid w:val="002E4FA8"/>
    <w:rsid w:val="002E7872"/>
    <w:rsid w:val="002E7BB1"/>
    <w:rsid w:val="002F1502"/>
    <w:rsid w:val="002F3A12"/>
    <w:rsid w:val="002F5B2B"/>
    <w:rsid w:val="002F6012"/>
    <w:rsid w:val="002F6518"/>
    <w:rsid w:val="00302758"/>
    <w:rsid w:val="0030342C"/>
    <w:rsid w:val="00304388"/>
    <w:rsid w:val="00306ABD"/>
    <w:rsid w:val="00310D84"/>
    <w:rsid w:val="00312EA6"/>
    <w:rsid w:val="003140E9"/>
    <w:rsid w:val="00314178"/>
    <w:rsid w:val="003160FF"/>
    <w:rsid w:val="00316FE5"/>
    <w:rsid w:val="0032031F"/>
    <w:rsid w:val="00321CCC"/>
    <w:rsid w:val="00327A50"/>
    <w:rsid w:val="00330603"/>
    <w:rsid w:val="00330CFE"/>
    <w:rsid w:val="003328FF"/>
    <w:rsid w:val="00336B05"/>
    <w:rsid w:val="003417FB"/>
    <w:rsid w:val="00345D5B"/>
    <w:rsid w:val="00345DF7"/>
    <w:rsid w:val="00350043"/>
    <w:rsid w:val="003514E6"/>
    <w:rsid w:val="0035381A"/>
    <w:rsid w:val="00353FFF"/>
    <w:rsid w:val="00354135"/>
    <w:rsid w:val="00355CBB"/>
    <w:rsid w:val="003578DD"/>
    <w:rsid w:val="00360254"/>
    <w:rsid w:val="00360425"/>
    <w:rsid w:val="00361B8C"/>
    <w:rsid w:val="00362B50"/>
    <w:rsid w:val="0036434F"/>
    <w:rsid w:val="00365577"/>
    <w:rsid w:val="00374D70"/>
    <w:rsid w:val="00377117"/>
    <w:rsid w:val="0038074B"/>
    <w:rsid w:val="00380DA0"/>
    <w:rsid w:val="003818BB"/>
    <w:rsid w:val="003841A4"/>
    <w:rsid w:val="0038657F"/>
    <w:rsid w:val="00391E5E"/>
    <w:rsid w:val="00392B20"/>
    <w:rsid w:val="00393F58"/>
    <w:rsid w:val="00394496"/>
    <w:rsid w:val="003971A9"/>
    <w:rsid w:val="003A0D41"/>
    <w:rsid w:val="003B3331"/>
    <w:rsid w:val="003B5121"/>
    <w:rsid w:val="003B5987"/>
    <w:rsid w:val="003B5B81"/>
    <w:rsid w:val="003B7306"/>
    <w:rsid w:val="003C7B57"/>
    <w:rsid w:val="003D103E"/>
    <w:rsid w:val="003D1608"/>
    <w:rsid w:val="003D27A8"/>
    <w:rsid w:val="003D2EB0"/>
    <w:rsid w:val="003D33F0"/>
    <w:rsid w:val="003D6715"/>
    <w:rsid w:val="003D6BDA"/>
    <w:rsid w:val="003E4A7D"/>
    <w:rsid w:val="003E7659"/>
    <w:rsid w:val="003F0822"/>
    <w:rsid w:val="003F18D8"/>
    <w:rsid w:val="003F1D5C"/>
    <w:rsid w:val="003F7B1E"/>
    <w:rsid w:val="004014D9"/>
    <w:rsid w:val="00401D70"/>
    <w:rsid w:val="004042DB"/>
    <w:rsid w:val="004079E0"/>
    <w:rsid w:val="00413948"/>
    <w:rsid w:val="00414C6F"/>
    <w:rsid w:val="00417565"/>
    <w:rsid w:val="00417629"/>
    <w:rsid w:val="004216C8"/>
    <w:rsid w:val="00421975"/>
    <w:rsid w:val="00421C77"/>
    <w:rsid w:val="00422B00"/>
    <w:rsid w:val="00427ACF"/>
    <w:rsid w:val="00431AF2"/>
    <w:rsid w:val="00435D61"/>
    <w:rsid w:val="00437566"/>
    <w:rsid w:val="00443B44"/>
    <w:rsid w:val="00445B2D"/>
    <w:rsid w:val="00446323"/>
    <w:rsid w:val="00450229"/>
    <w:rsid w:val="00451D9A"/>
    <w:rsid w:val="004537AF"/>
    <w:rsid w:val="004539A3"/>
    <w:rsid w:val="00454EE7"/>
    <w:rsid w:val="00456C02"/>
    <w:rsid w:val="00457988"/>
    <w:rsid w:val="00462828"/>
    <w:rsid w:val="0046490B"/>
    <w:rsid w:val="00472185"/>
    <w:rsid w:val="004771D8"/>
    <w:rsid w:val="00477DDB"/>
    <w:rsid w:val="00480643"/>
    <w:rsid w:val="00481FAE"/>
    <w:rsid w:val="00482504"/>
    <w:rsid w:val="00483C12"/>
    <w:rsid w:val="00485A4E"/>
    <w:rsid w:val="00486F9F"/>
    <w:rsid w:val="0049009F"/>
    <w:rsid w:val="004920AF"/>
    <w:rsid w:val="00493B7D"/>
    <w:rsid w:val="004976FB"/>
    <w:rsid w:val="004A1EA0"/>
    <w:rsid w:val="004A7E3E"/>
    <w:rsid w:val="004B3A19"/>
    <w:rsid w:val="004B45C7"/>
    <w:rsid w:val="004B58B7"/>
    <w:rsid w:val="004B7AC4"/>
    <w:rsid w:val="004C112F"/>
    <w:rsid w:val="004C3D0F"/>
    <w:rsid w:val="004C522F"/>
    <w:rsid w:val="004C54DF"/>
    <w:rsid w:val="004D4AF9"/>
    <w:rsid w:val="004E071E"/>
    <w:rsid w:val="004E0882"/>
    <w:rsid w:val="004E1591"/>
    <w:rsid w:val="004E3487"/>
    <w:rsid w:val="004E591C"/>
    <w:rsid w:val="004F0073"/>
    <w:rsid w:val="004F2070"/>
    <w:rsid w:val="00501F14"/>
    <w:rsid w:val="00502EAC"/>
    <w:rsid w:val="0050355E"/>
    <w:rsid w:val="005056E8"/>
    <w:rsid w:val="005057C9"/>
    <w:rsid w:val="005059A4"/>
    <w:rsid w:val="00511642"/>
    <w:rsid w:val="00512BC7"/>
    <w:rsid w:val="00513DEA"/>
    <w:rsid w:val="00517913"/>
    <w:rsid w:val="00521436"/>
    <w:rsid w:val="00521CB5"/>
    <w:rsid w:val="00523B5E"/>
    <w:rsid w:val="00525061"/>
    <w:rsid w:val="00527760"/>
    <w:rsid w:val="00530B4F"/>
    <w:rsid w:val="005326B4"/>
    <w:rsid w:val="00533C2A"/>
    <w:rsid w:val="00536A5A"/>
    <w:rsid w:val="00540C8C"/>
    <w:rsid w:val="005419EB"/>
    <w:rsid w:val="00541D4D"/>
    <w:rsid w:val="0054252E"/>
    <w:rsid w:val="0054525D"/>
    <w:rsid w:val="00545E92"/>
    <w:rsid w:val="00551E07"/>
    <w:rsid w:val="00553587"/>
    <w:rsid w:val="0055365F"/>
    <w:rsid w:val="00565665"/>
    <w:rsid w:val="00566A6A"/>
    <w:rsid w:val="00566CF2"/>
    <w:rsid w:val="005701ED"/>
    <w:rsid w:val="00571F48"/>
    <w:rsid w:val="00572FAD"/>
    <w:rsid w:val="0057389D"/>
    <w:rsid w:val="00573A8C"/>
    <w:rsid w:val="00576720"/>
    <w:rsid w:val="0057735B"/>
    <w:rsid w:val="0058014A"/>
    <w:rsid w:val="00585C52"/>
    <w:rsid w:val="00585FAD"/>
    <w:rsid w:val="005860B8"/>
    <w:rsid w:val="005864E5"/>
    <w:rsid w:val="00586E55"/>
    <w:rsid w:val="00591052"/>
    <w:rsid w:val="00592C72"/>
    <w:rsid w:val="005942A5"/>
    <w:rsid w:val="00594742"/>
    <w:rsid w:val="005A339E"/>
    <w:rsid w:val="005A38E1"/>
    <w:rsid w:val="005A6A7E"/>
    <w:rsid w:val="005B0C51"/>
    <w:rsid w:val="005C168B"/>
    <w:rsid w:val="005C4964"/>
    <w:rsid w:val="005C500B"/>
    <w:rsid w:val="005C77F0"/>
    <w:rsid w:val="005D2329"/>
    <w:rsid w:val="005D4946"/>
    <w:rsid w:val="005E30BA"/>
    <w:rsid w:val="005E312E"/>
    <w:rsid w:val="005E383C"/>
    <w:rsid w:val="005E7C11"/>
    <w:rsid w:val="005F262A"/>
    <w:rsid w:val="005F3200"/>
    <w:rsid w:val="005F4761"/>
    <w:rsid w:val="005F7ABA"/>
    <w:rsid w:val="006010E0"/>
    <w:rsid w:val="006014DB"/>
    <w:rsid w:val="00602C67"/>
    <w:rsid w:val="00602CAD"/>
    <w:rsid w:val="006046C4"/>
    <w:rsid w:val="0060623C"/>
    <w:rsid w:val="006063A2"/>
    <w:rsid w:val="006073E4"/>
    <w:rsid w:val="006102B8"/>
    <w:rsid w:val="006124F2"/>
    <w:rsid w:val="0061298A"/>
    <w:rsid w:val="00612A26"/>
    <w:rsid w:val="00613ABB"/>
    <w:rsid w:val="00615536"/>
    <w:rsid w:val="00620512"/>
    <w:rsid w:val="0062106B"/>
    <w:rsid w:val="00621937"/>
    <w:rsid w:val="00622B69"/>
    <w:rsid w:val="006256BC"/>
    <w:rsid w:val="00625ADC"/>
    <w:rsid w:val="00630BFF"/>
    <w:rsid w:val="006318D7"/>
    <w:rsid w:val="006326D0"/>
    <w:rsid w:val="00640688"/>
    <w:rsid w:val="00640BA0"/>
    <w:rsid w:val="006412D9"/>
    <w:rsid w:val="006429F3"/>
    <w:rsid w:val="0064452C"/>
    <w:rsid w:val="00653519"/>
    <w:rsid w:val="0065384B"/>
    <w:rsid w:val="00655C99"/>
    <w:rsid w:val="00657700"/>
    <w:rsid w:val="0066037E"/>
    <w:rsid w:val="0066088A"/>
    <w:rsid w:val="00673546"/>
    <w:rsid w:val="006737E5"/>
    <w:rsid w:val="00673940"/>
    <w:rsid w:val="00673C1E"/>
    <w:rsid w:val="00674C55"/>
    <w:rsid w:val="00685508"/>
    <w:rsid w:val="00687D56"/>
    <w:rsid w:val="006907E6"/>
    <w:rsid w:val="00692236"/>
    <w:rsid w:val="006936E3"/>
    <w:rsid w:val="00695CBC"/>
    <w:rsid w:val="0069652A"/>
    <w:rsid w:val="00696603"/>
    <w:rsid w:val="00696FF8"/>
    <w:rsid w:val="006B4A5D"/>
    <w:rsid w:val="006B6261"/>
    <w:rsid w:val="006B7734"/>
    <w:rsid w:val="006C00DE"/>
    <w:rsid w:val="006C4969"/>
    <w:rsid w:val="006D0525"/>
    <w:rsid w:val="006D4AA2"/>
    <w:rsid w:val="006D5D19"/>
    <w:rsid w:val="006D7AEC"/>
    <w:rsid w:val="006E16D9"/>
    <w:rsid w:val="006E2644"/>
    <w:rsid w:val="006F0BD4"/>
    <w:rsid w:val="006F144B"/>
    <w:rsid w:val="006F1C6A"/>
    <w:rsid w:val="006F47E7"/>
    <w:rsid w:val="0070120D"/>
    <w:rsid w:val="0070142F"/>
    <w:rsid w:val="00701BC9"/>
    <w:rsid w:val="0070388A"/>
    <w:rsid w:val="00705788"/>
    <w:rsid w:val="00706CD6"/>
    <w:rsid w:val="007077A0"/>
    <w:rsid w:val="007109DB"/>
    <w:rsid w:val="00713807"/>
    <w:rsid w:val="00720277"/>
    <w:rsid w:val="00720B60"/>
    <w:rsid w:val="0072255D"/>
    <w:rsid w:val="007236E8"/>
    <w:rsid w:val="007243F8"/>
    <w:rsid w:val="0073087F"/>
    <w:rsid w:val="00731AE1"/>
    <w:rsid w:val="00733779"/>
    <w:rsid w:val="00733E4A"/>
    <w:rsid w:val="00741389"/>
    <w:rsid w:val="00741BA5"/>
    <w:rsid w:val="00742CD8"/>
    <w:rsid w:val="007442DC"/>
    <w:rsid w:val="0074450B"/>
    <w:rsid w:val="00744BF5"/>
    <w:rsid w:val="0074591C"/>
    <w:rsid w:val="007467ED"/>
    <w:rsid w:val="0075006A"/>
    <w:rsid w:val="007555B3"/>
    <w:rsid w:val="007564C2"/>
    <w:rsid w:val="007567BC"/>
    <w:rsid w:val="00760AC8"/>
    <w:rsid w:val="00760E22"/>
    <w:rsid w:val="0076141D"/>
    <w:rsid w:val="0076337F"/>
    <w:rsid w:val="0076347D"/>
    <w:rsid w:val="007645E7"/>
    <w:rsid w:val="00767E2B"/>
    <w:rsid w:val="00777C17"/>
    <w:rsid w:val="00782585"/>
    <w:rsid w:val="007826BA"/>
    <w:rsid w:val="00783358"/>
    <w:rsid w:val="007936BE"/>
    <w:rsid w:val="00795BAC"/>
    <w:rsid w:val="00797A57"/>
    <w:rsid w:val="007A0108"/>
    <w:rsid w:val="007A2285"/>
    <w:rsid w:val="007A63CC"/>
    <w:rsid w:val="007B267E"/>
    <w:rsid w:val="007B4AAC"/>
    <w:rsid w:val="007B5E07"/>
    <w:rsid w:val="007B6053"/>
    <w:rsid w:val="007C2EE9"/>
    <w:rsid w:val="007C473C"/>
    <w:rsid w:val="007C771B"/>
    <w:rsid w:val="007C7F25"/>
    <w:rsid w:val="007D07D9"/>
    <w:rsid w:val="007D2C61"/>
    <w:rsid w:val="007D2F0C"/>
    <w:rsid w:val="007D3063"/>
    <w:rsid w:val="007D4B96"/>
    <w:rsid w:val="007D5035"/>
    <w:rsid w:val="007E0D83"/>
    <w:rsid w:val="007E1347"/>
    <w:rsid w:val="007E3F9E"/>
    <w:rsid w:val="007E650E"/>
    <w:rsid w:val="007E7B81"/>
    <w:rsid w:val="007F0E21"/>
    <w:rsid w:val="007F4CDC"/>
    <w:rsid w:val="007F783A"/>
    <w:rsid w:val="00801798"/>
    <w:rsid w:val="00801CD5"/>
    <w:rsid w:val="0080242F"/>
    <w:rsid w:val="008034A7"/>
    <w:rsid w:val="0080498A"/>
    <w:rsid w:val="0081002F"/>
    <w:rsid w:val="00813939"/>
    <w:rsid w:val="008150FA"/>
    <w:rsid w:val="008250F0"/>
    <w:rsid w:val="00826B47"/>
    <w:rsid w:val="00830AFF"/>
    <w:rsid w:val="00835847"/>
    <w:rsid w:val="00840AB0"/>
    <w:rsid w:val="00842500"/>
    <w:rsid w:val="00844E63"/>
    <w:rsid w:val="00850620"/>
    <w:rsid w:val="00852028"/>
    <w:rsid w:val="00852473"/>
    <w:rsid w:val="00860682"/>
    <w:rsid w:val="008608EE"/>
    <w:rsid w:val="00860F61"/>
    <w:rsid w:val="0086259C"/>
    <w:rsid w:val="008675B8"/>
    <w:rsid w:val="00872E81"/>
    <w:rsid w:val="00876CB9"/>
    <w:rsid w:val="00877056"/>
    <w:rsid w:val="008772AC"/>
    <w:rsid w:val="00882591"/>
    <w:rsid w:val="0088506D"/>
    <w:rsid w:val="00885188"/>
    <w:rsid w:val="008857BC"/>
    <w:rsid w:val="00885E1A"/>
    <w:rsid w:val="00887BE5"/>
    <w:rsid w:val="00891095"/>
    <w:rsid w:val="0089255D"/>
    <w:rsid w:val="008929D7"/>
    <w:rsid w:val="0089585E"/>
    <w:rsid w:val="00895F3D"/>
    <w:rsid w:val="00896192"/>
    <w:rsid w:val="00896FD0"/>
    <w:rsid w:val="008972EB"/>
    <w:rsid w:val="008A74CD"/>
    <w:rsid w:val="008A75B9"/>
    <w:rsid w:val="008B0BA1"/>
    <w:rsid w:val="008B3055"/>
    <w:rsid w:val="008B43A6"/>
    <w:rsid w:val="008B48D5"/>
    <w:rsid w:val="008B5791"/>
    <w:rsid w:val="008C34AF"/>
    <w:rsid w:val="008C3656"/>
    <w:rsid w:val="008C4DB0"/>
    <w:rsid w:val="008C7CD2"/>
    <w:rsid w:val="008D0B66"/>
    <w:rsid w:val="008D0EAA"/>
    <w:rsid w:val="008D129E"/>
    <w:rsid w:val="008D1FBA"/>
    <w:rsid w:val="008D2434"/>
    <w:rsid w:val="008D24F9"/>
    <w:rsid w:val="008D43F2"/>
    <w:rsid w:val="008D4E1F"/>
    <w:rsid w:val="008D5E2A"/>
    <w:rsid w:val="008E034F"/>
    <w:rsid w:val="008E3B41"/>
    <w:rsid w:val="008E4B63"/>
    <w:rsid w:val="008E57F7"/>
    <w:rsid w:val="008E5EC2"/>
    <w:rsid w:val="008E61E9"/>
    <w:rsid w:val="008F1E6F"/>
    <w:rsid w:val="008F62ED"/>
    <w:rsid w:val="00902554"/>
    <w:rsid w:val="00902996"/>
    <w:rsid w:val="009055F5"/>
    <w:rsid w:val="00910735"/>
    <w:rsid w:val="00914354"/>
    <w:rsid w:val="00916057"/>
    <w:rsid w:val="00921DFE"/>
    <w:rsid w:val="00923A91"/>
    <w:rsid w:val="009240C1"/>
    <w:rsid w:val="009256BA"/>
    <w:rsid w:val="00930928"/>
    <w:rsid w:val="009317E9"/>
    <w:rsid w:val="00931948"/>
    <w:rsid w:val="00932112"/>
    <w:rsid w:val="00933294"/>
    <w:rsid w:val="00933A1C"/>
    <w:rsid w:val="00937388"/>
    <w:rsid w:val="00937BD0"/>
    <w:rsid w:val="0094117C"/>
    <w:rsid w:val="0094575A"/>
    <w:rsid w:val="00946B79"/>
    <w:rsid w:val="00950A93"/>
    <w:rsid w:val="009527D4"/>
    <w:rsid w:val="00952828"/>
    <w:rsid w:val="00953EAC"/>
    <w:rsid w:val="00960251"/>
    <w:rsid w:val="00961400"/>
    <w:rsid w:val="00964A65"/>
    <w:rsid w:val="00965EFE"/>
    <w:rsid w:val="00967545"/>
    <w:rsid w:val="00970D50"/>
    <w:rsid w:val="00971035"/>
    <w:rsid w:val="00971A6B"/>
    <w:rsid w:val="00971AB4"/>
    <w:rsid w:val="00972B52"/>
    <w:rsid w:val="009737FD"/>
    <w:rsid w:val="00974A5A"/>
    <w:rsid w:val="00976109"/>
    <w:rsid w:val="009813CC"/>
    <w:rsid w:val="00983342"/>
    <w:rsid w:val="009836C1"/>
    <w:rsid w:val="00984234"/>
    <w:rsid w:val="009843E8"/>
    <w:rsid w:val="00984E6E"/>
    <w:rsid w:val="009870B8"/>
    <w:rsid w:val="00987CCC"/>
    <w:rsid w:val="00991FA5"/>
    <w:rsid w:val="00994DB0"/>
    <w:rsid w:val="00994E40"/>
    <w:rsid w:val="0099653A"/>
    <w:rsid w:val="009A0763"/>
    <w:rsid w:val="009A08D2"/>
    <w:rsid w:val="009A3B69"/>
    <w:rsid w:val="009A4085"/>
    <w:rsid w:val="009A4429"/>
    <w:rsid w:val="009A6185"/>
    <w:rsid w:val="009A630D"/>
    <w:rsid w:val="009B1875"/>
    <w:rsid w:val="009B4F1C"/>
    <w:rsid w:val="009B5727"/>
    <w:rsid w:val="009C66EA"/>
    <w:rsid w:val="009C7964"/>
    <w:rsid w:val="009E0E61"/>
    <w:rsid w:val="009E27C1"/>
    <w:rsid w:val="009E37FC"/>
    <w:rsid w:val="009E4288"/>
    <w:rsid w:val="009F1A64"/>
    <w:rsid w:val="009F3396"/>
    <w:rsid w:val="009F6B7E"/>
    <w:rsid w:val="00A02760"/>
    <w:rsid w:val="00A041FA"/>
    <w:rsid w:val="00A04EFF"/>
    <w:rsid w:val="00A072C1"/>
    <w:rsid w:val="00A11BD2"/>
    <w:rsid w:val="00A12E21"/>
    <w:rsid w:val="00A15337"/>
    <w:rsid w:val="00A1758A"/>
    <w:rsid w:val="00A20A2A"/>
    <w:rsid w:val="00A21D1E"/>
    <w:rsid w:val="00A23019"/>
    <w:rsid w:val="00A24C65"/>
    <w:rsid w:val="00A32946"/>
    <w:rsid w:val="00A32FAF"/>
    <w:rsid w:val="00A33F4D"/>
    <w:rsid w:val="00A34114"/>
    <w:rsid w:val="00A36F3F"/>
    <w:rsid w:val="00A42023"/>
    <w:rsid w:val="00A42C4D"/>
    <w:rsid w:val="00A47E98"/>
    <w:rsid w:val="00A5171E"/>
    <w:rsid w:val="00A544F0"/>
    <w:rsid w:val="00A55DC4"/>
    <w:rsid w:val="00A55DF0"/>
    <w:rsid w:val="00A61B39"/>
    <w:rsid w:val="00A627CC"/>
    <w:rsid w:val="00A62F4A"/>
    <w:rsid w:val="00A70457"/>
    <w:rsid w:val="00A708EB"/>
    <w:rsid w:val="00A72FD8"/>
    <w:rsid w:val="00A74DB0"/>
    <w:rsid w:val="00A7738B"/>
    <w:rsid w:val="00A779D1"/>
    <w:rsid w:val="00A8184B"/>
    <w:rsid w:val="00A81EB4"/>
    <w:rsid w:val="00A821D3"/>
    <w:rsid w:val="00A83416"/>
    <w:rsid w:val="00A84176"/>
    <w:rsid w:val="00A84C21"/>
    <w:rsid w:val="00A91401"/>
    <w:rsid w:val="00A92E30"/>
    <w:rsid w:val="00A95C01"/>
    <w:rsid w:val="00A9605E"/>
    <w:rsid w:val="00A967D0"/>
    <w:rsid w:val="00A97BC0"/>
    <w:rsid w:val="00AA0998"/>
    <w:rsid w:val="00AA1F7B"/>
    <w:rsid w:val="00AA334C"/>
    <w:rsid w:val="00AA47CD"/>
    <w:rsid w:val="00AB05D7"/>
    <w:rsid w:val="00AB6457"/>
    <w:rsid w:val="00AC09E5"/>
    <w:rsid w:val="00AC56FC"/>
    <w:rsid w:val="00AC7063"/>
    <w:rsid w:val="00AD0306"/>
    <w:rsid w:val="00AD17C7"/>
    <w:rsid w:val="00AD277D"/>
    <w:rsid w:val="00AD3E2D"/>
    <w:rsid w:val="00AD5F86"/>
    <w:rsid w:val="00AD604B"/>
    <w:rsid w:val="00AD657A"/>
    <w:rsid w:val="00AE106A"/>
    <w:rsid w:val="00AE2533"/>
    <w:rsid w:val="00AE595D"/>
    <w:rsid w:val="00AF6853"/>
    <w:rsid w:val="00B0130F"/>
    <w:rsid w:val="00B02B59"/>
    <w:rsid w:val="00B03E0D"/>
    <w:rsid w:val="00B041A0"/>
    <w:rsid w:val="00B0453B"/>
    <w:rsid w:val="00B0565D"/>
    <w:rsid w:val="00B061D2"/>
    <w:rsid w:val="00B0713D"/>
    <w:rsid w:val="00B07C58"/>
    <w:rsid w:val="00B1240F"/>
    <w:rsid w:val="00B13A35"/>
    <w:rsid w:val="00B142D6"/>
    <w:rsid w:val="00B154EC"/>
    <w:rsid w:val="00B15AF9"/>
    <w:rsid w:val="00B1731E"/>
    <w:rsid w:val="00B20810"/>
    <w:rsid w:val="00B21771"/>
    <w:rsid w:val="00B233A8"/>
    <w:rsid w:val="00B27FF1"/>
    <w:rsid w:val="00B33D1F"/>
    <w:rsid w:val="00B43007"/>
    <w:rsid w:val="00B54FE9"/>
    <w:rsid w:val="00B56809"/>
    <w:rsid w:val="00B56FDF"/>
    <w:rsid w:val="00B571CE"/>
    <w:rsid w:val="00B577B4"/>
    <w:rsid w:val="00B60DD5"/>
    <w:rsid w:val="00B653CD"/>
    <w:rsid w:val="00B65E00"/>
    <w:rsid w:val="00B66063"/>
    <w:rsid w:val="00B67084"/>
    <w:rsid w:val="00B67900"/>
    <w:rsid w:val="00B70DC1"/>
    <w:rsid w:val="00B70DCD"/>
    <w:rsid w:val="00B71F8A"/>
    <w:rsid w:val="00B7242C"/>
    <w:rsid w:val="00B73F08"/>
    <w:rsid w:val="00B747E7"/>
    <w:rsid w:val="00B76701"/>
    <w:rsid w:val="00B767AF"/>
    <w:rsid w:val="00B7723D"/>
    <w:rsid w:val="00B837F7"/>
    <w:rsid w:val="00B84E7D"/>
    <w:rsid w:val="00B84EBF"/>
    <w:rsid w:val="00B85EDE"/>
    <w:rsid w:val="00B863CE"/>
    <w:rsid w:val="00B9285C"/>
    <w:rsid w:val="00B9387E"/>
    <w:rsid w:val="00B93D46"/>
    <w:rsid w:val="00B97095"/>
    <w:rsid w:val="00B976C1"/>
    <w:rsid w:val="00BA72C0"/>
    <w:rsid w:val="00BB1D9B"/>
    <w:rsid w:val="00BB2FFA"/>
    <w:rsid w:val="00BB3D6F"/>
    <w:rsid w:val="00BB5CB5"/>
    <w:rsid w:val="00BC19CF"/>
    <w:rsid w:val="00BC7A65"/>
    <w:rsid w:val="00BC7E1F"/>
    <w:rsid w:val="00BD1787"/>
    <w:rsid w:val="00BD18E8"/>
    <w:rsid w:val="00BD4C98"/>
    <w:rsid w:val="00BD4DB4"/>
    <w:rsid w:val="00BD599B"/>
    <w:rsid w:val="00BD5F45"/>
    <w:rsid w:val="00BD79E2"/>
    <w:rsid w:val="00BE35EB"/>
    <w:rsid w:val="00BF313E"/>
    <w:rsid w:val="00BF5431"/>
    <w:rsid w:val="00C0248E"/>
    <w:rsid w:val="00C0497A"/>
    <w:rsid w:val="00C071B9"/>
    <w:rsid w:val="00C1005C"/>
    <w:rsid w:val="00C115CB"/>
    <w:rsid w:val="00C124C1"/>
    <w:rsid w:val="00C136D1"/>
    <w:rsid w:val="00C14029"/>
    <w:rsid w:val="00C161B4"/>
    <w:rsid w:val="00C23912"/>
    <w:rsid w:val="00C25490"/>
    <w:rsid w:val="00C25D04"/>
    <w:rsid w:val="00C3388A"/>
    <w:rsid w:val="00C4402E"/>
    <w:rsid w:val="00C4448B"/>
    <w:rsid w:val="00C458C5"/>
    <w:rsid w:val="00C509A5"/>
    <w:rsid w:val="00C53261"/>
    <w:rsid w:val="00C54C76"/>
    <w:rsid w:val="00C56EF6"/>
    <w:rsid w:val="00C57934"/>
    <w:rsid w:val="00C57C8B"/>
    <w:rsid w:val="00C602CB"/>
    <w:rsid w:val="00C61CC2"/>
    <w:rsid w:val="00C61EF5"/>
    <w:rsid w:val="00C62E53"/>
    <w:rsid w:val="00C63504"/>
    <w:rsid w:val="00C73D0A"/>
    <w:rsid w:val="00C73FB8"/>
    <w:rsid w:val="00C76B68"/>
    <w:rsid w:val="00C80328"/>
    <w:rsid w:val="00C83C4A"/>
    <w:rsid w:val="00C85212"/>
    <w:rsid w:val="00C914B4"/>
    <w:rsid w:val="00C92213"/>
    <w:rsid w:val="00C96839"/>
    <w:rsid w:val="00CA0489"/>
    <w:rsid w:val="00CA771A"/>
    <w:rsid w:val="00CB1951"/>
    <w:rsid w:val="00CB4190"/>
    <w:rsid w:val="00CB570C"/>
    <w:rsid w:val="00CB65F4"/>
    <w:rsid w:val="00CC134B"/>
    <w:rsid w:val="00CC173E"/>
    <w:rsid w:val="00CC1D3C"/>
    <w:rsid w:val="00CC2087"/>
    <w:rsid w:val="00CC29F4"/>
    <w:rsid w:val="00CC4902"/>
    <w:rsid w:val="00CC5CA9"/>
    <w:rsid w:val="00CC6899"/>
    <w:rsid w:val="00CC6D83"/>
    <w:rsid w:val="00CC76D2"/>
    <w:rsid w:val="00CD04B0"/>
    <w:rsid w:val="00CD0605"/>
    <w:rsid w:val="00CD260E"/>
    <w:rsid w:val="00CD30E1"/>
    <w:rsid w:val="00CD3931"/>
    <w:rsid w:val="00CD4C94"/>
    <w:rsid w:val="00CD579D"/>
    <w:rsid w:val="00CD756B"/>
    <w:rsid w:val="00CE3260"/>
    <w:rsid w:val="00CE374F"/>
    <w:rsid w:val="00CE735C"/>
    <w:rsid w:val="00CF07F9"/>
    <w:rsid w:val="00CF1B01"/>
    <w:rsid w:val="00CF1EB8"/>
    <w:rsid w:val="00CF2019"/>
    <w:rsid w:val="00CF33B7"/>
    <w:rsid w:val="00CF39E0"/>
    <w:rsid w:val="00CF62D7"/>
    <w:rsid w:val="00D00774"/>
    <w:rsid w:val="00D01FF3"/>
    <w:rsid w:val="00D0326E"/>
    <w:rsid w:val="00D03E63"/>
    <w:rsid w:val="00D06EDF"/>
    <w:rsid w:val="00D12BD2"/>
    <w:rsid w:val="00D14B57"/>
    <w:rsid w:val="00D2413C"/>
    <w:rsid w:val="00D2513C"/>
    <w:rsid w:val="00D3020A"/>
    <w:rsid w:val="00D30266"/>
    <w:rsid w:val="00D3541D"/>
    <w:rsid w:val="00D4080F"/>
    <w:rsid w:val="00D43980"/>
    <w:rsid w:val="00D45D61"/>
    <w:rsid w:val="00D463EC"/>
    <w:rsid w:val="00D51094"/>
    <w:rsid w:val="00D523CB"/>
    <w:rsid w:val="00D52C01"/>
    <w:rsid w:val="00D52DF4"/>
    <w:rsid w:val="00D52E16"/>
    <w:rsid w:val="00D56BDC"/>
    <w:rsid w:val="00D577C8"/>
    <w:rsid w:val="00D613A7"/>
    <w:rsid w:val="00D62A7E"/>
    <w:rsid w:val="00D635A0"/>
    <w:rsid w:val="00D66E01"/>
    <w:rsid w:val="00D70417"/>
    <w:rsid w:val="00D7683A"/>
    <w:rsid w:val="00D76DE2"/>
    <w:rsid w:val="00D7748C"/>
    <w:rsid w:val="00D83CFC"/>
    <w:rsid w:val="00D8673E"/>
    <w:rsid w:val="00D86C9A"/>
    <w:rsid w:val="00D9499D"/>
    <w:rsid w:val="00D97F18"/>
    <w:rsid w:val="00DA0893"/>
    <w:rsid w:val="00DA3EC3"/>
    <w:rsid w:val="00DB00A3"/>
    <w:rsid w:val="00DB275C"/>
    <w:rsid w:val="00DC0254"/>
    <w:rsid w:val="00DC053A"/>
    <w:rsid w:val="00DC0C96"/>
    <w:rsid w:val="00DC5D20"/>
    <w:rsid w:val="00DC6F57"/>
    <w:rsid w:val="00DD42FC"/>
    <w:rsid w:val="00DD4D71"/>
    <w:rsid w:val="00DD6132"/>
    <w:rsid w:val="00DD68CB"/>
    <w:rsid w:val="00DE1F94"/>
    <w:rsid w:val="00DE27CA"/>
    <w:rsid w:val="00DE4968"/>
    <w:rsid w:val="00DE5027"/>
    <w:rsid w:val="00DE6268"/>
    <w:rsid w:val="00DF2BE5"/>
    <w:rsid w:val="00DF6F2B"/>
    <w:rsid w:val="00DF7CB4"/>
    <w:rsid w:val="00E02277"/>
    <w:rsid w:val="00E0392B"/>
    <w:rsid w:val="00E05729"/>
    <w:rsid w:val="00E10790"/>
    <w:rsid w:val="00E1117F"/>
    <w:rsid w:val="00E1642A"/>
    <w:rsid w:val="00E16E8E"/>
    <w:rsid w:val="00E22FE8"/>
    <w:rsid w:val="00E27158"/>
    <w:rsid w:val="00E3103E"/>
    <w:rsid w:val="00E32FBB"/>
    <w:rsid w:val="00E34309"/>
    <w:rsid w:val="00E3517A"/>
    <w:rsid w:val="00E417FD"/>
    <w:rsid w:val="00E428C8"/>
    <w:rsid w:val="00E45891"/>
    <w:rsid w:val="00E5170F"/>
    <w:rsid w:val="00E578FF"/>
    <w:rsid w:val="00E64E72"/>
    <w:rsid w:val="00E67150"/>
    <w:rsid w:val="00E673BC"/>
    <w:rsid w:val="00E71849"/>
    <w:rsid w:val="00E7751E"/>
    <w:rsid w:val="00E811BB"/>
    <w:rsid w:val="00E82131"/>
    <w:rsid w:val="00E82697"/>
    <w:rsid w:val="00E842BE"/>
    <w:rsid w:val="00E912AB"/>
    <w:rsid w:val="00E93660"/>
    <w:rsid w:val="00E93949"/>
    <w:rsid w:val="00E9441A"/>
    <w:rsid w:val="00EA09E7"/>
    <w:rsid w:val="00EA4BB0"/>
    <w:rsid w:val="00EA5700"/>
    <w:rsid w:val="00EA5BA3"/>
    <w:rsid w:val="00EA61BE"/>
    <w:rsid w:val="00EA6CA3"/>
    <w:rsid w:val="00EB0936"/>
    <w:rsid w:val="00EB492A"/>
    <w:rsid w:val="00EB5845"/>
    <w:rsid w:val="00EB5DAD"/>
    <w:rsid w:val="00EC398E"/>
    <w:rsid w:val="00EC441F"/>
    <w:rsid w:val="00ED00F4"/>
    <w:rsid w:val="00ED1EC4"/>
    <w:rsid w:val="00ED37D6"/>
    <w:rsid w:val="00ED4EBF"/>
    <w:rsid w:val="00ED515F"/>
    <w:rsid w:val="00ED6738"/>
    <w:rsid w:val="00ED684E"/>
    <w:rsid w:val="00ED6A7B"/>
    <w:rsid w:val="00ED7248"/>
    <w:rsid w:val="00EE679C"/>
    <w:rsid w:val="00EE772A"/>
    <w:rsid w:val="00EF49D4"/>
    <w:rsid w:val="00EF5A53"/>
    <w:rsid w:val="00F00EC2"/>
    <w:rsid w:val="00F01CCB"/>
    <w:rsid w:val="00F051BA"/>
    <w:rsid w:val="00F11094"/>
    <w:rsid w:val="00F11933"/>
    <w:rsid w:val="00F12A71"/>
    <w:rsid w:val="00F13FB5"/>
    <w:rsid w:val="00F15C95"/>
    <w:rsid w:val="00F16EA4"/>
    <w:rsid w:val="00F236C2"/>
    <w:rsid w:val="00F244B3"/>
    <w:rsid w:val="00F25319"/>
    <w:rsid w:val="00F31FB2"/>
    <w:rsid w:val="00F33C5A"/>
    <w:rsid w:val="00F363BF"/>
    <w:rsid w:val="00F41538"/>
    <w:rsid w:val="00F41999"/>
    <w:rsid w:val="00F42C48"/>
    <w:rsid w:val="00F431F3"/>
    <w:rsid w:val="00F5436B"/>
    <w:rsid w:val="00F55983"/>
    <w:rsid w:val="00F56A83"/>
    <w:rsid w:val="00F62A1D"/>
    <w:rsid w:val="00F639FE"/>
    <w:rsid w:val="00F6413F"/>
    <w:rsid w:val="00F644E2"/>
    <w:rsid w:val="00F66541"/>
    <w:rsid w:val="00F66F64"/>
    <w:rsid w:val="00F67092"/>
    <w:rsid w:val="00F67834"/>
    <w:rsid w:val="00F7192E"/>
    <w:rsid w:val="00F740C8"/>
    <w:rsid w:val="00F773FA"/>
    <w:rsid w:val="00F77EAB"/>
    <w:rsid w:val="00F80FBB"/>
    <w:rsid w:val="00F8419A"/>
    <w:rsid w:val="00F85B67"/>
    <w:rsid w:val="00F85BB8"/>
    <w:rsid w:val="00F86553"/>
    <w:rsid w:val="00F92A7C"/>
    <w:rsid w:val="00F931D5"/>
    <w:rsid w:val="00F949CD"/>
    <w:rsid w:val="00FA0E36"/>
    <w:rsid w:val="00FA31E2"/>
    <w:rsid w:val="00FA3D16"/>
    <w:rsid w:val="00FA5BF0"/>
    <w:rsid w:val="00FA5D1E"/>
    <w:rsid w:val="00FA68D3"/>
    <w:rsid w:val="00FA7DCC"/>
    <w:rsid w:val="00FB002A"/>
    <w:rsid w:val="00FB0E3D"/>
    <w:rsid w:val="00FB39EA"/>
    <w:rsid w:val="00FB40E4"/>
    <w:rsid w:val="00FB4643"/>
    <w:rsid w:val="00FB571C"/>
    <w:rsid w:val="00FC1764"/>
    <w:rsid w:val="00FC2252"/>
    <w:rsid w:val="00FC3DF7"/>
    <w:rsid w:val="00FC427F"/>
    <w:rsid w:val="00FC5034"/>
    <w:rsid w:val="00FC737C"/>
    <w:rsid w:val="00FD05B1"/>
    <w:rsid w:val="00FD0A3D"/>
    <w:rsid w:val="00FD4B10"/>
    <w:rsid w:val="00FE0235"/>
    <w:rsid w:val="00FE1AD2"/>
    <w:rsid w:val="00FE217B"/>
    <w:rsid w:val="00FE228A"/>
    <w:rsid w:val="00FE3008"/>
    <w:rsid w:val="00FE5253"/>
    <w:rsid w:val="00FF0B86"/>
    <w:rsid w:val="00FF15F3"/>
    <w:rsid w:val="00FF45A5"/>
    <w:rsid w:val="00FF4E82"/>
    <w:rsid w:val="00FF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7520C3"/>
  <w15:chartTrackingRefBased/>
  <w15:docId w15:val="{6D392AA8-904F-4D06-8682-778518034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1F7B"/>
    <w:rPr>
      <w:rFonts w:ascii="Swis721 Lt BT" w:eastAsia="Times New Roman" w:hAnsi="Swis721 Lt BT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A5BA3"/>
    <w:pPr>
      <w:keepNext/>
      <w:outlineLvl w:val="0"/>
    </w:pPr>
    <w:rPr>
      <w:b/>
      <w:smallCaps/>
      <w:sz w:val="28"/>
      <w:lang w:val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EA5BA3"/>
    <w:pPr>
      <w:keepNext/>
      <w:outlineLvl w:val="1"/>
    </w:pPr>
    <w:rPr>
      <w:b/>
      <w:smallCaps/>
      <w:sz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EA5BA3"/>
    <w:pPr>
      <w:keepNext/>
      <w:outlineLvl w:val="2"/>
    </w:pPr>
    <w:rPr>
      <w:rFonts w:ascii="Arial" w:hAnsi="Arial"/>
      <w:b/>
      <w:smallCaps/>
      <w:lang w:val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26187F"/>
    <w:pPr>
      <w:keepNext/>
      <w:outlineLvl w:val="3"/>
    </w:pPr>
    <w:rPr>
      <w:b/>
      <w:lang w:val="x-none"/>
    </w:rPr>
  </w:style>
  <w:style w:type="paragraph" w:styleId="Heading5">
    <w:name w:val="heading 5"/>
    <w:basedOn w:val="Normal"/>
    <w:next w:val="Normal"/>
    <w:link w:val="Heading5Char"/>
    <w:qFormat/>
    <w:rsid w:val="00C0497A"/>
    <w:pPr>
      <w:keepNext/>
      <w:outlineLvl w:val="4"/>
    </w:pPr>
    <w:rPr>
      <w:rFonts w:ascii="Arial" w:hAnsi="Arial"/>
      <w:b/>
      <w:sz w:val="24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C0497A"/>
    <w:pPr>
      <w:keepNext/>
      <w:numPr>
        <w:numId w:val="1"/>
      </w:numPr>
      <w:jc w:val="both"/>
      <w:outlineLvl w:val="5"/>
    </w:pPr>
    <w:rPr>
      <w:rFonts w:ascii="Times New Roman" w:hAnsi="Times New Roman"/>
      <w:b/>
      <w:sz w:val="24"/>
      <w:lang w:val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C0497A"/>
    <w:pPr>
      <w:keepNext/>
      <w:ind w:firstLine="720"/>
      <w:jc w:val="both"/>
      <w:outlineLvl w:val="6"/>
    </w:pPr>
    <w:rPr>
      <w:rFonts w:ascii="Times New Roman" w:hAnsi="Times New Roman"/>
      <w:snapToGrid w:val="0"/>
      <w:sz w:val="24"/>
      <w:lang w:val="en-GB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C0497A"/>
    <w:pPr>
      <w:keepNext/>
      <w:ind w:firstLine="720"/>
      <w:jc w:val="both"/>
      <w:outlineLvl w:val="7"/>
    </w:pPr>
    <w:rPr>
      <w:rFonts w:ascii="Times New Roman" w:hAnsi="Times New Roman"/>
      <w:b/>
      <w:bCs/>
      <w:snapToGrid w:val="0"/>
      <w:sz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C0497A"/>
    <w:pPr>
      <w:keepNext/>
      <w:outlineLvl w:val="8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A5BA3"/>
    <w:rPr>
      <w:rFonts w:ascii="Swis721 Lt BT" w:eastAsia="Times New Roman" w:hAnsi="Swis721 Lt BT"/>
      <w:b/>
      <w:smallCaps/>
      <w:sz w:val="28"/>
      <w:lang w:eastAsia="en-US"/>
    </w:rPr>
  </w:style>
  <w:style w:type="character" w:customStyle="1" w:styleId="Heading2Char">
    <w:name w:val="Heading 2 Char"/>
    <w:link w:val="Heading2"/>
    <w:uiPriority w:val="9"/>
    <w:rsid w:val="00EA5BA3"/>
    <w:rPr>
      <w:rFonts w:ascii="Swis721 Lt BT" w:eastAsia="Times New Roman" w:hAnsi="Swis721 Lt BT" w:cs="Arial"/>
      <w:b/>
      <w:smallCaps/>
      <w:sz w:val="24"/>
      <w:lang w:eastAsia="en-US"/>
    </w:rPr>
  </w:style>
  <w:style w:type="character" w:customStyle="1" w:styleId="Heading3Char">
    <w:name w:val="Heading 3 Char"/>
    <w:link w:val="Heading3"/>
    <w:rsid w:val="00EA5BA3"/>
    <w:rPr>
      <w:rFonts w:ascii="Arial" w:eastAsia="Times New Roman" w:hAnsi="Arial" w:cs="Arial"/>
      <w:b/>
      <w:smallCaps/>
      <w:lang w:eastAsia="en-US"/>
    </w:rPr>
  </w:style>
  <w:style w:type="character" w:customStyle="1" w:styleId="Heading4Char">
    <w:name w:val="Heading 4 Char"/>
    <w:link w:val="Heading4"/>
    <w:uiPriority w:val="9"/>
    <w:rsid w:val="0026187F"/>
    <w:rPr>
      <w:rFonts w:ascii="Swis721 Lt BT" w:eastAsia="Times New Roman" w:hAnsi="Swis721 Lt BT" w:cs="Arial"/>
      <w:b/>
      <w:lang w:eastAsia="en-US"/>
    </w:rPr>
  </w:style>
  <w:style w:type="character" w:customStyle="1" w:styleId="Heading5Char">
    <w:name w:val="Heading 5 Char"/>
    <w:link w:val="Heading5"/>
    <w:rsid w:val="00C0497A"/>
    <w:rPr>
      <w:rFonts w:ascii="Arial" w:eastAsia="Times New Roman" w:hAnsi="Arial" w:cs="Arial"/>
      <w:b/>
      <w:sz w:val="24"/>
      <w:szCs w:val="20"/>
    </w:rPr>
  </w:style>
  <w:style w:type="character" w:customStyle="1" w:styleId="Heading6Char">
    <w:name w:val="Heading 6 Char"/>
    <w:link w:val="Heading6"/>
    <w:uiPriority w:val="9"/>
    <w:rsid w:val="00C0497A"/>
    <w:rPr>
      <w:rFonts w:ascii="Times New Roman" w:eastAsia="Times New Roman" w:hAnsi="Times New Roman" w:cs="Arial"/>
      <w:b/>
      <w:sz w:val="24"/>
      <w:lang w:eastAsia="en-US"/>
    </w:rPr>
  </w:style>
  <w:style w:type="character" w:customStyle="1" w:styleId="Heading7Char">
    <w:name w:val="Heading 7 Char"/>
    <w:link w:val="Heading7"/>
    <w:uiPriority w:val="9"/>
    <w:rsid w:val="00C0497A"/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character" w:customStyle="1" w:styleId="Heading8Char">
    <w:name w:val="Heading 8 Char"/>
    <w:link w:val="Heading8"/>
    <w:uiPriority w:val="9"/>
    <w:rsid w:val="00C0497A"/>
    <w:rPr>
      <w:rFonts w:ascii="Times New Roman" w:eastAsia="Times New Roman" w:hAnsi="Times New Roman" w:cs="Times New Roman"/>
      <w:b/>
      <w:bCs/>
      <w:snapToGrid w:val="0"/>
      <w:sz w:val="24"/>
      <w:szCs w:val="20"/>
    </w:rPr>
  </w:style>
  <w:style w:type="character" w:customStyle="1" w:styleId="Heading9Char">
    <w:name w:val="Heading 9 Char"/>
    <w:link w:val="Heading9"/>
    <w:uiPriority w:val="9"/>
    <w:rsid w:val="00C0497A"/>
    <w:rPr>
      <w:rFonts w:ascii="Arial" w:eastAsia="Times New Roman" w:hAnsi="Arial" w:cs="Arial"/>
      <w:sz w:val="28"/>
      <w:szCs w:val="20"/>
    </w:rPr>
  </w:style>
  <w:style w:type="paragraph" w:styleId="BodyText">
    <w:name w:val="Body Text"/>
    <w:basedOn w:val="Normal"/>
    <w:link w:val="BodyTextChar"/>
    <w:rsid w:val="00C0497A"/>
    <w:pPr>
      <w:jc w:val="both"/>
    </w:pPr>
    <w:rPr>
      <w:rFonts w:ascii="Times New Roman" w:hAnsi="Times New Roman"/>
      <w:sz w:val="24"/>
      <w:lang w:val="x-none" w:eastAsia="x-none"/>
    </w:rPr>
  </w:style>
  <w:style w:type="character" w:customStyle="1" w:styleId="BodyTextChar">
    <w:name w:val="Body Text Char"/>
    <w:link w:val="BodyText"/>
    <w:rsid w:val="00C0497A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rsid w:val="00C0497A"/>
    <w:pPr>
      <w:tabs>
        <w:tab w:val="center" w:pos="4153"/>
        <w:tab w:val="right" w:pos="8306"/>
      </w:tabs>
    </w:pPr>
    <w:rPr>
      <w:rFonts w:ascii="Times New Roman" w:hAnsi="Times New Roman"/>
      <w:lang w:val="x-none" w:eastAsia="x-none"/>
    </w:rPr>
  </w:style>
  <w:style w:type="character" w:customStyle="1" w:styleId="HeaderChar">
    <w:name w:val="Header Char"/>
    <w:link w:val="Header"/>
    <w:uiPriority w:val="99"/>
    <w:rsid w:val="00C0497A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rsid w:val="00C0497A"/>
    <w:pPr>
      <w:tabs>
        <w:tab w:val="center" w:pos="4153"/>
        <w:tab w:val="right" w:pos="8306"/>
      </w:tabs>
    </w:pPr>
    <w:rPr>
      <w:rFonts w:ascii="Times New Roman" w:hAnsi="Times New Roman"/>
      <w:lang w:val="x-none" w:eastAsia="x-none"/>
    </w:rPr>
  </w:style>
  <w:style w:type="character" w:customStyle="1" w:styleId="FooterChar">
    <w:name w:val="Footer Char"/>
    <w:link w:val="Footer"/>
    <w:uiPriority w:val="99"/>
    <w:rsid w:val="00C0497A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C0497A"/>
  </w:style>
  <w:style w:type="paragraph" w:styleId="BodyText2">
    <w:name w:val="Body Text 2"/>
    <w:basedOn w:val="Normal"/>
    <w:link w:val="BodyText2Char"/>
    <w:rsid w:val="00C0497A"/>
    <w:rPr>
      <w:rFonts w:ascii="Times New Roman" w:hAnsi="Times New Roman"/>
      <w:sz w:val="24"/>
      <w:lang w:val="x-none" w:eastAsia="x-none"/>
    </w:rPr>
  </w:style>
  <w:style w:type="character" w:customStyle="1" w:styleId="BodyText2Char">
    <w:name w:val="Body Text 2 Char"/>
    <w:link w:val="BodyText2"/>
    <w:rsid w:val="00C0497A"/>
    <w:rPr>
      <w:rFonts w:ascii="Times New Roman" w:eastAsia="Times New Roman" w:hAnsi="Times New Roman" w:cs="Times New Roman"/>
      <w:sz w:val="24"/>
      <w:szCs w:val="20"/>
    </w:rPr>
  </w:style>
  <w:style w:type="paragraph" w:styleId="List2">
    <w:name w:val="List 2"/>
    <w:basedOn w:val="Normal"/>
    <w:rsid w:val="00C0497A"/>
    <w:pPr>
      <w:ind w:left="566" w:hanging="283"/>
    </w:pPr>
  </w:style>
  <w:style w:type="paragraph" w:styleId="ListContinue2">
    <w:name w:val="List Continue 2"/>
    <w:basedOn w:val="Normal"/>
    <w:rsid w:val="00C0497A"/>
    <w:pPr>
      <w:spacing w:after="120"/>
      <w:ind w:left="566"/>
    </w:pPr>
  </w:style>
  <w:style w:type="character" w:styleId="Hyperlink">
    <w:name w:val="Hyperlink"/>
    <w:uiPriority w:val="99"/>
    <w:rsid w:val="00C0497A"/>
    <w:rPr>
      <w:color w:val="0000FF"/>
      <w:u w:val="single"/>
    </w:rPr>
  </w:style>
  <w:style w:type="character" w:styleId="FollowedHyperlink">
    <w:name w:val="FollowedHyperlink"/>
    <w:rsid w:val="00C0497A"/>
    <w:rPr>
      <w:color w:val="800080"/>
      <w:u w:val="single"/>
    </w:rPr>
  </w:style>
  <w:style w:type="paragraph" w:styleId="IndexHeading">
    <w:name w:val="index heading"/>
    <w:basedOn w:val="Normal"/>
    <w:next w:val="Index1"/>
    <w:semiHidden/>
    <w:rsid w:val="00C0497A"/>
    <w:rPr>
      <w:sz w:val="24"/>
    </w:rPr>
  </w:style>
  <w:style w:type="paragraph" w:styleId="Index1">
    <w:name w:val="index 1"/>
    <w:basedOn w:val="Normal"/>
    <w:next w:val="Normal"/>
    <w:autoRedefine/>
    <w:semiHidden/>
    <w:rsid w:val="00C0497A"/>
    <w:pPr>
      <w:ind w:left="200" w:hanging="200"/>
    </w:pPr>
  </w:style>
  <w:style w:type="paragraph" w:styleId="BodyTextIndent">
    <w:name w:val="Body Text Indent"/>
    <w:basedOn w:val="Normal"/>
    <w:link w:val="BodyTextIndentChar"/>
    <w:rsid w:val="00C0497A"/>
    <w:pPr>
      <w:ind w:left="567"/>
      <w:jc w:val="both"/>
    </w:pPr>
    <w:rPr>
      <w:rFonts w:ascii="Times New Roman" w:hAnsi="Times New Roman"/>
      <w:sz w:val="24"/>
      <w:lang w:val="x-none" w:eastAsia="x-none"/>
    </w:rPr>
  </w:style>
  <w:style w:type="character" w:customStyle="1" w:styleId="BodyTextIndentChar">
    <w:name w:val="Body Text Indent Char"/>
    <w:link w:val="BodyTextIndent"/>
    <w:rsid w:val="00C0497A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rsid w:val="00C0497A"/>
    <w:pPr>
      <w:ind w:left="360"/>
      <w:jc w:val="both"/>
    </w:pPr>
    <w:rPr>
      <w:rFonts w:ascii="Times New Roman" w:hAnsi="Times New Roman"/>
      <w:bCs/>
      <w:sz w:val="24"/>
      <w:lang w:val="x-none" w:eastAsia="x-none"/>
    </w:rPr>
  </w:style>
  <w:style w:type="character" w:customStyle="1" w:styleId="BodyTextIndent2Char">
    <w:name w:val="Body Text Indent 2 Char"/>
    <w:link w:val="BodyTextIndent2"/>
    <w:rsid w:val="00C0497A"/>
    <w:rPr>
      <w:rFonts w:ascii="Times New Roman" w:eastAsia="Times New Roman" w:hAnsi="Times New Roman" w:cs="Times New Roman"/>
      <w:bCs/>
      <w:sz w:val="24"/>
      <w:szCs w:val="20"/>
    </w:rPr>
  </w:style>
  <w:style w:type="paragraph" w:styleId="BodyText3">
    <w:name w:val="Body Text 3"/>
    <w:basedOn w:val="Normal"/>
    <w:link w:val="BodyText3Char"/>
    <w:rsid w:val="00C0497A"/>
    <w:pPr>
      <w:jc w:val="both"/>
    </w:pPr>
    <w:rPr>
      <w:rFonts w:ascii="Arial" w:hAnsi="Arial"/>
      <w:b/>
      <w:bCs/>
      <w:sz w:val="24"/>
      <w:lang w:val="x-none" w:eastAsia="x-none"/>
    </w:rPr>
  </w:style>
  <w:style w:type="character" w:customStyle="1" w:styleId="BodyText3Char">
    <w:name w:val="Body Text 3 Char"/>
    <w:link w:val="BodyText3"/>
    <w:rsid w:val="00C0497A"/>
    <w:rPr>
      <w:rFonts w:ascii="Arial" w:eastAsia="Times New Roman" w:hAnsi="Arial" w:cs="Arial"/>
      <w:b/>
      <w:bCs/>
      <w:sz w:val="24"/>
      <w:szCs w:val="20"/>
    </w:rPr>
  </w:style>
  <w:style w:type="paragraph" w:customStyle="1" w:styleId="Print-FromToSubjectDate">
    <w:name w:val="Print- From: To: Subject: Date:"/>
    <w:basedOn w:val="Normal"/>
    <w:rsid w:val="00C0497A"/>
    <w:pPr>
      <w:pBdr>
        <w:left w:val="single" w:sz="18" w:space="1" w:color="auto"/>
      </w:pBdr>
    </w:pPr>
    <w:rPr>
      <w:sz w:val="24"/>
    </w:rPr>
  </w:style>
  <w:style w:type="paragraph" w:customStyle="1" w:styleId="Print-ReverseHeader">
    <w:name w:val="Print- Reverse Header"/>
    <w:basedOn w:val="Normal"/>
    <w:next w:val="Print-FromToSubjectDate"/>
    <w:rsid w:val="00C0497A"/>
    <w:pPr>
      <w:pBdr>
        <w:left w:val="single" w:sz="18" w:space="1" w:color="auto"/>
      </w:pBdr>
      <w:shd w:val="pct12" w:color="auto" w:fill="auto"/>
    </w:pPr>
    <w:rPr>
      <w:b/>
      <w:sz w:val="22"/>
    </w:rPr>
  </w:style>
  <w:style w:type="paragraph" w:customStyle="1" w:styleId="ReplyForwardHeaders">
    <w:name w:val="Reply/Forward Headers"/>
    <w:basedOn w:val="Normal"/>
    <w:next w:val="ReplyForwardToFromDate"/>
    <w:rsid w:val="00C0497A"/>
    <w:pPr>
      <w:pBdr>
        <w:left w:val="single" w:sz="18" w:space="1" w:color="auto"/>
      </w:pBdr>
      <w:shd w:val="pct10" w:color="auto" w:fill="auto"/>
    </w:pPr>
    <w:rPr>
      <w:b/>
      <w:noProof/>
      <w:sz w:val="24"/>
    </w:rPr>
  </w:style>
  <w:style w:type="paragraph" w:customStyle="1" w:styleId="ReplyForwardToFromDate">
    <w:name w:val="Reply/Forward To: From: Date:"/>
    <w:basedOn w:val="Normal"/>
    <w:rsid w:val="00C0497A"/>
    <w:pPr>
      <w:pBdr>
        <w:left w:val="single" w:sz="18" w:space="1" w:color="auto"/>
      </w:pBdr>
    </w:pPr>
    <w:rPr>
      <w:sz w:val="24"/>
    </w:rPr>
  </w:style>
  <w:style w:type="paragraph" w:styleId="BodyTextIndent3">
    <w:name w:val="Body Text Indent 3"/>
    <w:basedOn w:val="Normal"/>
    <w:link w:val="BodyTextIndent3Char"/>
    <w:rsid w:val="00C0497A"/>
    <w:pPr>
      <w:suppressAutoHyphens/>
      <w:ind w:left="360"/>
    </w:pPr>
    <w:rPr>
      <w:rFonts w:ascii="Times New Roman" w:hAnsi="Times New Roman"/>
      <w:spacing w:val="-3"/>
      <w:sz w:val="24"/>
      <w:lang w:val="x-none" w:eastAsia="x-none"/>
    </w:rPr>
  </w:style>
  <w:style w:type="character" w:customStyle="1" w:styleId="BodyTextIndent3Char">
    <w:name w:val="Body Text Indent 3 Char"/>
    <w:link w:val="BodyTextIndent3"/>
    <w:rsid w:val="00C0497A"/>
    <w:rPr>
      <w:rFonts w:ascii="Times New Roman" w:eastAsia="Times New Roman" w:hAnsi="Times New Roman" w:cs="Times New Roman"/>
      <w:spacing w:val="-3"/>
      <w:sz w:val="24"/>
      <w:szCs w:val="20"/>
    </w:rPr>
  </w:style>
  <w:style w:type="paragraph" w:styleId="PlainText">
    <w:name w:val="Plain Text"/>
    <w:basedOn w:val="Normal"/>
    <w:link w:val="PlainTextChar"/>
    <w:rsid w:val="00C0497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4"/>
      <w:lang w:val="en-AU" w:eastAsia="x-none"/>
    </w:rPr>
  </w:style>
  <w:style w:type="character" w:customStyle="1" w:styleId="PlainTextChar">
    <w:name w:val="Plain Text Char"/>
    <w:link w:val="PlainText"/>
    <w:rsid w:val="00C0497A"/>
    <w:rPr>
      <w:rFonts w:ascii="Courier New" w:eastAsia="Times New Roman" w:hAnsi="Courier New" w:cs="Times New Roman"/>
      <w:sz w:val="24"/>
      <w:szCs w:val="20"/>
      <w:lang w:val="en-AU"/>
    </w:rPr>
  </w:style>
  <w:style w:type="paragraph" w:styleId="TOC4">
    <w:name w:val="toc 4"/>
    <w:basedOn w:val="Normal"/>
    <w:next w:val="Normal"/>
    <w:autoRedefine/>
    <w:uiPriority w:val="39"/>
    <w:rsid w:val="00C0497A"/>
    <w:pPr>
      <w:tabs>
        <w:tab w:val="left" w:pos="1400"/>
        <w:tab w:val="right" w:leader="dot" w:pos="8778"/>
      </w:tabs>
      <w:ind w:left="400"/>
    </w:pPr>
    <w:rPr>
      <w:rFonts w:ascii="Arial" w:hAnsi="Arial"/>
      <w:noProof/>
      <w:sz w:val="24"/>
    </w:rPr>
  </w:style>
  <w:style w:type="paragraph" w:styleId="TOC1">
    <w:name w:val="toc 1"/>
    <w:basedOn w:val="Normal"/>
    <w:next w:val="Normal"/>
    <w:autoRedefine/>
    <w:uiPriority w:val="39"/>
    <w:qFormat/>
    <w:rsid w:val="00ED7248"/>
    <w:pPr>
      <w:tabs>
        <w:tab w:val="left" w:pos="709"/>
        <w:tab w:val="right" w:leader="dot" w:pos="9356"/>
      </w:tabs>
      <w:spacing w:before="240"/>
    </w:pPr>
    <w:rPr>
      <w:b/>
      <w:bCs/>
      <w:caps/>
      <w:noProof/>
      <w:szCs w:val="24"/>
    </w:rPr>
  </w:style>
  <w:style w:type="paragraph" w:styleId="TOC2">
    <w:name w:val="toc 2"/>
    <w:basedOn w:val="Normal"/>
    <w:next w:val="Normal"/>
    <w:autoRedefine/>
    <w:uiPriority w:val="39"/>
    <w:qFormat/>
    <w:rsid w:val="00937388"/>
    <w:pPr>
      <w:tabs>
        <w:tab w:val="left" w:pos="993"/>
        <w:tab w:val="right" w:leader="dot" w:pos="9345"/>
      </w:tabs>
      <w:ind w:firstLine="284"/>
    </w:pPr>
    <w:rPr>
      <w:rFonts w:ascii="Arial" w:hAnsi="Arial" w:cs="Arial"/>
      <w:bCs/>
      <w:noProof/>
      <w:sz w:val="22"/>
      <w:szCs w:val="22"/>
    </w:rPr>
  </w:style>
  <w:style w:type="paragraph" w:styleId="TOC3">
    <w:name w:val="toc 3"/>
    <w:basedOn w:val="Normal"/>
    <w:next w:val="Normal"/>
    <w:autoRedefine/>
    <w:uiPriority w:val="39"/>
    <w:qFormat/>
    <w:rsid w:val="000B352A"/>
    <w:pPr>
      <w:tabs>
        <w:tab w:val="left" w:pos="1200"/>
        <w:tab w:val="left" w:pos="1479"/>
        <w:tab w:val="right" w:leader="dot" w:pos="9345"/>
      </w:tabs>
      <w:ind w:left="200" w:firstLine="509"/>
    </w:pPr>
    <w:rPr>
      <w:rFonts w:ascii="Arial" w:hAnsi="Arial" w:cs="Arial"/>
      <w:noProof/>
      <w:sz w:val="22"/>
      <w:szCs w:val="22"/>
    </w:rPr>
  </w:style>
  <w:style w:type="paragraph" w:styleId="TOC5">
    <w:name w:val="toc 5"/>
    <w:basedOn w:val="Normal"/>
    <w:next w:val="Normal"/>
    <w:autoRedefine/>
    <w:uiPriority w:val="39"/>
    <w:rsid w:val="00C0497A"/>
    <w:pPr>
      <w:ind w:left="600"/>
    </w:pPr>
    <w:rPr>
      <w:rFonts w:ascii="Arial" w:hAnsi="Arial"/>
      <w:sz w:val="24"/>
    </w:rPr>
  </w:style>
  <w:style w:type="paragraph" w:styleId="TOC6">
    <w:name w:val="toc 6"/>
    <w:basedOn w:val="Normal"/>
    <w:next w:val="Normal"/>
    <w:autoRedefine/>
    <w:uiPriority w:val="39"/>
    <w:rsid w:val="00C0497A"/>
    <w:pPr>
      <w:ind w:left="800"/>
    </w:pPr>
    <w:rPr>
      <w:rFonts w:ascii="Calibri" w:hAnsi="Calibri"/>
    </w:rPr>
  </w:style>
  <w:style w:type="paragraph" w:styleId="TOC7">
    <w:name w:val="toc 7"/>
    <w:basedOn w:val="Normal"/>
    <w:next w:val="Normal"/>
    <w:autoRedefine/>
    <w:uiPriority w:val="39"/>
    <w:rsid w:val="00C0497A"/>
    <w:pPr>
      <w:ind w:left="1000"/>
    </w:pPr>
    <w:rPr>
      <w:rFonts w:ascii="Calibri" w:hAnsi="Calibri"/>
    </w:rPr>
  </w:style>
  <w:style w:type="paragraph" w:styleId="TOC8">
    <w:name w:val="toc 8"/>
    <w:basedOn w:val="Normal"/>
    <w:next w:val="Normal"/>
    <w:autoRedefine/>
    <w:uiPriority w:val="39"/>
    <w:rsid w:val="00C0497A"/>
    <w:pPr>
      <w:ind w:left="1200"/>
    </w:pPr>
    <w:rPr>
      <w:rFonts w:ascii="Calibri" w:hAnsi="Calibri"/>
    </w:rPr>
  </w:style>
  <w:style w:type="paragraph" w:styleId="TOC9">
    <w:name w:val="toc 9"/>
    <w:basedOn w:val="Normal"/>
    <w:next w:val="Normal"/>
    <w:autoRedefine/>
    <w:uiPriority w:val="39"/>
    <w:rsid w:val="00C0497A"/>
    <w:pPr>
      <w:ind w:left="1400"/>
    </w:pPr>
    <w:rPr>
      <w:rFonts w:ascii="Calibri" w:hAnsi="Calibri"/>
    </w:rPr>
  </w:style>
  <w:style w:type="paragraph" w:styleId="Caption">
    <w:name w:val="caption"/>
    <w:basedOn w:val="Normal"/>
    <w:next w:val="Normal"/>
    <w:rsid w:val="00C0497A"/>
    <w:rPr>
      <w:b/>
      <w:bCs/>
      <w:i/>
      <w:iCs/>
      <w:sz w:val="24"/>
    </w:rPr>
  </w:style>
  <w:style w:type="paragraph" w:customStyle="1" w:styleId="ETPGrupp">
    <w:name w:val="ETP Grupp"/>
    <w:basedOn w:val="Normal"/>
    <w:rsid w:val="00C0497A"/>
    <w:pPr>
      <w:jc w:val="both"/>
    </w:pPr>
    <w:rPr>
      <w:sz w:val="24"/>
      <w:szCs w:val="24"/>
    </w:rPr>
  </w:style>
  <w:style w:type="paragraph" w:styleId="Title">
    <w:name w:val="Title"/>
    <w:basedOn w:val="Normal"/>
    <w:link w:val="TitleChar"/>
    <w:rsid w:val="00C0497A"/>
    <w:pPr>
      <w:jc w:val="center"/>
    </w:pPr>
    <w:rPr>
      <w:rFonts w:ascii="Times New Roman" w:hAnsi="Times New Roman"/>
      <w:bCs/>
      <w:sz w:val="28"/>
      <w:lang w:val="x-none" w:eastAsia="x-none"/>
    </w:rPr>
  </w:style>
  <w:style w:type="character" w:customStyle="1" w:styleId="TitleChar">
    <w:name w:val="Title Char"/>
    <w:link w:val="Title"/>
    <w:rsid w:val="00C0497A"/>
    <w:rPr>
      <w:rFonts w:ascii="Times New Roman" w:eastAsia="Times New Roman" w:hAnsi="Times New Roman" w:cs="Times New Roman"/>
      <w:bCs/>
      <w:sz w:val="28"/>
      <w:szCs w:val="20"/>
    </w:rPr>
  </w:style>
  <w:style w:type="paragraph" w:styleId="Subtitle">
    <w:name w:val="Subtitle"/>
    <w:basedOn w:val="Normal"/>
    <w:link w:val="SubtitleChar"/>
    <w:qFormat/>
    <w:rsid w:val="00C0497A"/>
    <w:pPr>
      <w:jc w:val="center"/>
    </w:pPr>
    <w:rPr>
      <w:rFonts w:ascii="Times New Roman" w:hAnsi="Times New Roman"/>
      <w:bCs/>
      <w:sz w:val="24"/>
      <w:lang w:val="x-none" w:eastAsia="x-none"/>
    </w:rPr>
  </w:style>
  <w:style w:type="character" w:customStyle="1" w:styleId="SubtitleChar">
    <w:name w:val="Subtitle Char"/>
    <w:link w:val="Subtitle"/>
    <w:rsid w:val="00C0497A"/>
    <w:rPr>
      <w:rFonts w:ascii="Times New Roman" w:eastAsia="Times New Roman" w:hAnsi="Times New Roman" w:cs="Times New Roman"/>
      <w:bCs/>
      <w:sz w:val="24"/>
      <w:szCs w:val="20"/>
    </w:rPr>
  </w:style>
  <w:style w:type="paragraph" w:customStyle="1" w:styleId="Style1">
    <w:name w:val="Style1"/>
    <w:basedOn w:val="Normal"/>
    <w:rsid w:val="00C0497A"/>
    <w:pPr>
      <w:jc w:val="both"/>
    </w:pPr>
    <w:rPr>
      <w:sz w:val="24"/>
    </w:rPr>
  </w:style>
  <w:style w:type="paragraph" w:styleId="Salutation">
    <w:name w:val="Salutation"/>
    <w:basedOn w:val="Normal"/>
    <w:link w:val="SalutationChar"/>
    <w:rsid w:val="00C0497A"/>
    <w:rPr>
      <w:rFonts w:ascii="Times New Roman" w:hAnsi="Times New Roman"/>
      <w:sz w:val="24"/>
      <w:lang w:val="en-GB" w:eastAsia="x-none"/>
    </w:rPr>
  </w:style>
  <w:style w:type="character" w:customStyle="1" w:styleId="SalutationChar">
    <w:name w:val="Salutation Char"/>
    <w:link w:val="Salutation"/>
    <w:rsid w:val="00C0497A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NormalWeb">
    <w:name w:val="Normal (Web)"/>
    <w:basedOn w:val="Normal"/>
    <w:rsid w:val="00C0497A"/>
    <w:pPr>
      <w:spacing w:before="100" w:beforeAutospacing="1" w:after="119"/>
    </w:pPr>
    <w:rPr>
      <w:sz w:val="24"/>
      <w:szCs w:val="24"/>
      <w:lang w:val="en-GB"/>
    </w:rPr>
  </w:style>
  <w:style w:type="character" w:customStyle="1" w:styleId="regnr1">
    <w:name w:val="regnr1"/>
    <w:rsid w:val="00C0497A"/>
    <w:rPr>
      <w:b/>
      <w:bCs/>
    </w:rPr>
  </w:style>
  <w:style w:type="paragraph" w:styleId="CommentText">
    <w:name w:val="annotation text"/>
    <w:basedOn w:val="Normal"/>
    <w:link w:val="CommentTextChar"/>
    <w:semiHidden/>
    <w:rsid w:val="00C0497A"/>
    <w:rPr>
      <w:rFonts w:ascii="Times New Roman" w:hAnsi="Times New Roman"/>
      <w:sz w:val="24"/>
      <w:lang w:val="x-none" w:eastAsia="x-none"/>
    </w:rPr>
  </w:style>
  <w:style w:type="character" w:customStyle="1" w:styleId="CommentTextChar">
    <w:name w:val="Comment Text Char"/>
    <w:link w:val="CommentText"/>
    <w:semiHidden/>
    <w:rsid w:val="00C0497A"/>
    <w:rPr>
      <w:rFonts w:ascii="Times New Roman" w:eastAsia="Times New Roman" w:hAnsi="Times New Roman" w:cs="Times New Roman"/>
      <w:sz w:val="24"/>
      <w:szCs w:val="20"/>
    </w:rPr>
  </w:style>
  <w:style w:type="character" w:customStyle="1" w:styleId="Absatz-Standardschriftart">
    <w:name w:val="Absatz-Standardschriftart"/>
    <w:rsid w:val="00C0497A"/>
  </w:style>
  <w:style w:type="character" w:customStyle="1" w:styleId="WW-Absatz-Standardschriftart">
    <w:name w:val="WW-Absatz-Standardschriftart"/>
    <w:rsid w:val="00C0497A"/>
  </w:style>
  <w:style w:type="character" w:customStyle="1" w:styleId="WW-Absatz-Standardschriftart1">
    <w:name w:val="WW-Absatz-Standardschriftart1"/>
    <w:rsid w:val="00C0497A"/>
  </w:style>
  <w:style w:type="character" w:customStyle="1" w:styleId="WW-DefaultParagraphFont">
    <w:name w:val="WW-Default Paragraph Font"/>
    <w:rsid w:val="00C0497A"/>
  </w:style>
  <w:style w:type="paragraph" w:customStyle="1" w:styleId="Index">
    <w:name w:val="Index"/>
    <w:basedOn w:val="Normal"/>
    <w:rsid w:val="00C0497A"/>
    <w:pPr>
      <w:suppressLineNumbers/>
      <w:suppressAutoHyphens/>
    </w:pPr>
    <w:rPr>
      <w:rFonts w:cs="Tahoma"/>
      <w:sz w:val="28"/>
      <w:szCs w:val="24"/>
      <w:lang w:val="en-GB" w:eastAsia="ar-SA"/>
    </w:rPr>
  </w:style>
  <w:style w:type="paragraph" w:customStyle="1" w:styleId="Heading">
    <w:name w:val="Heading"/>
    <w:basedOn w:val="Normal"/>
    <w:next w:val="BodyText"/>
    <w:uiPriority w:val="99"/>
    <w:rsid w:val="00C0497A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val="en-GB" w:eastAsia="ar-SA"/>
    </w:rPr>
  </w:style>
  <w:style w:type="paragraph" w:customStyle="1" w:styleId="WW-Caption">
    <w:name w:val="WW-Caption"/>
    <w:basedOn w:val="Normal"/>
    <w:rsid w:val="00C0497A"/>
    <w:pPr>
      <w:suppressLineNumbers/>
      <w:suppressAutoHyphens/>
      <w:spacing w:before="120" w:after="120"/>
    </w:pPr>
    <w:rPr>
      <w:rFonts w:cs="Tahoma"/>
      <w:i/>
      <w:iCs/>
      <w:lang w:val="en-GB" w:eastAsia="ar-SA"/>
    </w:rPr>
  </w:style>
  <w:style w:type="paragraph" w:customStyle="1" w:styleId="WW-Index">
    <w:name w:val="WW-Index"/>
    <w:basedOn w:val="Normal"/>
    <w:rsid w:val="00C0497A"/>
    <w:pPr>
      <w:suppressLineNumbers/>
      <w:suppressAutoHyphens/>
    </w:pPr>
    <w:rPr>
      <w:rFonts w:cs="Tahoma"/>
      <w:sz w:val="28"/>
      <w:szCs w:val="24"/>
      <w:lang w:val="en-GB" w:eastAsia="ar-SA"/>
    </w:rPr>
  </w:style>
  <w:style w:type="paragraph" w:customStyle="1" w:styleId="WW-Heading">
    <w:name w:val="WW-Heading"/>
    <w:basedOn w:val="Normal"/>
    <w:next w:val="BodyText"/>
    <w:rsid w:val="00C0497A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val="en-GB" w:eastAsia="ar-SA"/>
    </w:rPr>
  </w:style>
  <w:style w:type="paragraph" w:customStyle="1" w:styleId="WW-Caption1">
    <w:name w:val="WW-Caption1"/>
    <w:basedOn w:val="Normal"/>
    <w:rsid w:val="00C0497A"/>
    <w:pPr>
      <w:suppressLineNumbers/>
      <w:suppressAutoHyphens/>
      <w:spacing w:before="120" w:after="120"/>
    </w:pPr>
    <w:rPr>
      <w:rFonts w:cs="Tahoma"/>
      <w:i/>
      <w:iCs/>
      <w:lang w:val="en-GB" w:eastAsia="ar-SA"/>
    </w:rPr>
  </w:style>
  <w:style w:type="paragraph" w:customStyle="1" w:styleId="WW-Index1">
    <w:name w:val="WW-Index1"/>
    <w:basedOn w:val="Normal"/>
    <w:rsid w:val="00C0497A"/>
    <w:pPr>
      <w:suppressLineNumbers/>
      <w:suppressAutoHyphens/>
    </w:pPr>
    <w:rPr>
      <w:rFonts w:cs="Tahoma"/>
      <w:sz w:val="28"/>
      <w:szCs w:val="24"/>
      <w:lang w:val="en-GB" w:eastAsia="ar-SA"/>
    </w:rPr>
  </w:style>
  <w:style w:type="paragraph" w:customStyle="1" w:styleId="WW-Heading1">
    <w:name w:val="WW-Heading1"/>
    <w:basedOn w:val="Normal"/>
    <w:next w:val="BodyText"/>
    <w:rsid w:val="00C0497A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val="en-GB" w:eastAsia="ar-SA"/>
    </w:rPr>
  </w:style>
  <w:style w:type="paragraph" w:customStyle="1" w:styleId="TableContents">
    <w:name w:val="Table Contents"/>
    <w:basedOn w:val="BodyText"/>
    <w:uiPriority w:val="99"/>
    <w:rsid w:val="00C0497A"/>
    <w:pPr>
      <w:suppressLineNumbers/>
      <w:suppressAutoHyphens/>
      <w:spacing w:after="120"/>
      <w:jc w:val="left"/>
    </w:pPr>
    <w:rPr>
      <w:rFonts w:cs="Courier New"/>
      <w:sz w:val="28"/>
      <w:szCs w:val="24"/>
      <w:lang w:val="en-GB" w:eastAsia="ar-SA"/>
    </w:rPr>
  </w:style>
  <w:style w:type="paragraph" w:customStyle="1" w:styleId="WW-TableContents">
    <w:name w:val="WW-Table Contents"/>
    <w:basedOn w:val="BodyText"/>
    <w:rsid w:val="00C0497A"/>
    <w:pPr>
      <w:suppressLineNumbers/>
      <w:suppressAutoHyphens/>
      <w:spacing w:after="120"/>
      <w:jc w:val="left"/>
    </w:pPr>
    <w:rPr>
      <w:rFonts w:cs="Courier New"/>
      <w:sz w:val="28"/>
      <w:szCs w:val="24"/>
      <w:lang w:val="en-GB" w:eastAsia="ar-SA"/>
    </w:rPr>
  </w:style>
  <w:style w:type="paragraph" w:customStyle="1" w:styleId="WW-TableContents1">
    <w:name w:val="WW-Table Contents1"/>
    <w:basedOn w:val="BodyText"/>
    <w:rsid w:val="00C0497A"/>
    <w:pPr>
      <w:suppressLineNumbers/>
      <w:suppressAutoHyphens/>
      <w:spacing w:after="120"/>
      <w:jc w:val="left"/>
    </w:pPr>
    <w:rPr>
      <w:rFonts w:cs="Courier New"/>
      <w:sz w:val="28"/>
      <w:szCs w:val="24"/>
      <w:lang w:val="en-GB" w:eastAsia="ar-SA"/>
    </w:rPr>
  </w:style>
  <w:style w:type="paragraph" w:customStyle="1" w:styleId="TableHeading">
    <w:name w:val="Table Heading"/>
    <w:basedOn w:val="TableContents"/>
    <w:rsid w:val="00C0497A"/>
    <w:pPr>
      <w:jc w:val="center"/>
    </w:pPr>
    <w:rPr>
      <w:b/>
      <w:bCs/>
      <w:i/>
      <w:iCs/>
    </w:rPr>
  </w:style>
  <w:style w:type="paragraph" w:customStyle="1" w:styleId="WW-TableHeading">
    <w:name w:val="WW-Table Heading"/>
    <w:basedOn w:val="WW-TableContents"/>
    <w:rsid w:val="00C0497A"/>
    <w:pPr>
      <w:jc w:val="center"/>
    </w:pPr>
    <w:rPr>
      <w:b/>
      <w:bCs/>
      <w:i/>
      <w:iCs/>
    </w:rPr>
  </w:style>
  <w:style w:type="paragraph" w:customStyle="1" w:styleId="WW-TableHeading1">
    <w:name w:val="WW-Table Heading1"/>
    <w:basedOn w:val="WW-TableContents1"/>
    <w:rsid w:val="00C0497A"/>
    <w:pPr>
      <w:jc w:val="center"/>
    </w:pPr>
    <w:rPr>
      <w:b/>
      <w:bCs/>
      <w:i/>
      <w:iCs/>
    </w:rPr>
  </w:style>
  <w:style w:type="paragraph" w:customStyle="1" w:styleId="WW-Firstlineindent">
    <w:name w:val="WW-First line indent"/>
    <w:basedOn w:val="BodyText"/>
    <w:rsid w:val="00C0497A"/>
    <w:pPr>
      <w:suppressAutoHyphens/>
      <w:spacing w:after="120"/>
      <w:ind w:firstLine="283"/>
      <w:jc w:val="left"/>
    </w:pPr>
    <w:rPr>
      <w:rFonts w:cs="Courier New"/>
      <w:sz w:val="28"/>
      <w:szCs w:val="24"/>
      <w:lang w:val="en-GB" w:eastAsia="ar-SA"/>
    </w:rPr>
  </w:style>
  <w:style w:type="character" w:customStyle="1" w:styleId="BalloonTextChar">
    <w:name w:val="Balloon Text Char"/>
    <w:link w:val="BalloonText"/>
    <w:semiHidden/>
    <w:rsid w:val="00C0497A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C0497A"/>
    <w:rPr>
      <w:rFonts w:ascii="Tahoma" w:hAnsi="Tahoma"/>
      <w:sz w:val="16"/>
      <w:szCs w:val="16"/>
      <w:lang w:val="x-none" w:eastAsia="x-none"/>
    </w:rPr>
  </w:style>
  <w:style w:type="paragraph" w:customStyle="1" w:styleId="WW-BodyText2">
    <w:name w:val="WW-Body Text 2"/>
    <w:basedOn w:val="Normal"/>
    <w:rsid w:val="00C0497A"/>
    <w:pPr>
      <w:suppressAutoHyphens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WW-BodyTextIndent3">
    <w:name w:val="WW-Body Text Indent 3"/>
    <w:basedOn w:val="Normal"/>
    <w:rsid w:val="00C0497A"/>
    <w:pPr>
      <w:suppressAutoHyphens/>
      <w:ind w:left="720"/>
    </w:pPr>
    <w:rPr>
      <w:rFonts w:ascii="Arial" w:hAnsi="Arial" w:cs="Arial"/>
      <w:sz w:val="24"/>
      <w:szCs w:val="24"/>
      <w:lang w:eastAsia="ar-SA"/>
    </w:rPr>
  </w:style>
  <w:style w:type="paragraph" w:customStyle="1" w:styleId="WW-BodyText3">
    <w:name w:val="WW-Body Text 3"/>
    <w:basedOn w:val="Normal"/>
    <w:rsid w:val="00C0497A"/>
    <w:pPr>
      <w:suppressAutoHyphens/>
      <w:jc w:val="center"/>
    </w:pPr>
    <w:rPr>
      <w:rFonts w:ascii="Arial" w:hAnsi="Arial" w:cs="Arial"/>
      <w:sz w:val="24"/>
      <w:szCs w:val="24"/>
      <w:lang w:eastAsia="ar-SA"/>
    </w:rPr>
  </w:style>
  <w:style w:type="paragraph" w:styleId="List">
    <w:name w:val="List"/>
    <w:basedOn w:val="Normal"/>
    <w:rsid w:val="00C0497A"/>
    <w:pPr>
      <w:ind w:left="283" w:hanging="283"/>
    </w:pPr>
  </w:style>
  <w:style w:type="paragraph" w:styleId="ListBullet3">
    <w:name w:val="List Bullet 3"/>
    <w:basedOn w:val="Normal"/>
    <w:autoRedefine/>
    <w:rsid w:val="00C0497A"/>
    <w:pPr>
      <w:ind w:left="709"/>
    </w:pPr>
    <w:rPr>
      <w:sz w:val="24"/>
      <w:szCs w:val="24"/>
    </w:rPr>
  </w:style>
  <w:style w:type="paragraph" w:styleId="ListContinue">
    <w:name w:val="List Continue"/>
    <w:basedOn w:val="Normal"/>
    <w:rsid w:val="00C0497A"/>
    <w:pPr>
      <w:spacing w:after="120"/>
      <w:ind w:left="283"/>
    </w:pPr>
  </w:style>
  <w:style w:type="character" w:customStyle="1" w:styleId="MrkMrk1">
    <w:name w:val="Märk Märk1"/>
    <w:rsid w:val="00C0497A"/>
    <w:rPr>
      <w:b/>
      <w:bCs/>
      <w:sz w:val="24"/>
      <w:lang w:val="et-EE" w:eastAsia="en-US" w:bidi="ar-SA"/>
    </w:rPr>
  </w:style>
  <w:style w:type="paragraph" w:customStyle="1" w:styleId="lisatekst">
    <w:name w:val="lisatekst"/>
    <w:basedOn w:val="Normal"/>
    <w:rsid w:val="00C0497A"/>
    <w:pPr>
      <w:spacing w:before="100" w:beforeAutospacing="1" w:after="100" w:afterAutospacing="1"/>
    </w:pPr>
    <w:rPr>
      <w:sz w:val="24"/>
      <w:szCs w:val="24"/>
      <w:lang w:val="en-GB"/>
    </w:rPr>
  </w:style>
  <w:style w:type="paragraph" w:customStyle="1" w:styleId="Normal12pt">
    <w:name w:val="Normal + 12 pt"/>
    <w:basedOn w:val="Normal"/>
    <w:rsid w:val="00C0497A"/>
    <w:rPr>
      <w:sz w:val="24"/>
    </w:rPr>
  </w:style>
  <w:style w:type="character" w:customStyle="1" w:styleId="MrkMrk">
    <w:name w:val="Märk Märk"/>
    <w:rsid w:val="00C0497A"/>
    <w:rPr>
      <w:b/>
      <w:bCs/>
      <w:sz w:val="24"/>
      <w:lang w:val="et-EE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0497A"/>
    <w:rPr>
      <w:b/>
      <w:bCs/>
      <w:sz w:val="20"/>
      <w:lang w:val="en-AU"/>
    </w:rPr>
  </w:style>
  <w:style w:type="character" w:customStyle="1" w:styleId="CommentSubjectChar">
    <w:name w:val="Comment Subject Char"/>
    <w:link w:val="CommentSubject"/>
    <w:semiHidden/>
    <w:rsid w:val="00C0497A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customStyle="1" w:styleId="etpgrupp0">
    <w:name w:val="etpgrupp"/>
    <w:basedOn w:val="Normal"/>
    <w:rsid w:val="00C0497A"/>
    <w:pPr>
      <w:spacing w:before="100" w:beforeAutospacing="1" w:after="100" w:afterAutospacing="1"/>
    </w:pPr>
    <w:rPr>
      <w:sz w:val="24"/>
      <w:szCs w:val="24"/>
      <w:lang w:val="en-GB"/>
    </w:rPr>
  </w:style>
  <w:style w:type="paragraph" w:styleId="HTMLPreformatted">
    <w:name w:val="HTML Preformatted"/>
    <w:basedOn w:val="Normal"/>
    <w:link w:val="HTMLPreformattedChar"/>
    <w:rsid w:val="00C04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lang w:val="en-GB" w:eastAsia="x-none"/>
    </w:rPr>
  </w:style>
  <w:style w:type="character" w:customStyle="1" w:styleId="HTMLPreformattedChar">
    <w:name w:val="HTML Preformatted Char"/>
    <w:link w:val="HTMLPreformatted"/>
    <w:rsid w:val="00C0497A"/>
    <w:rPr>
      <w:rFonts w:ascii="Courier New" w:eastAsia="Courier New" w:hAnsi="Courier New" w:cs="Courier New"/>
      <w:sz w:val="20"/>
      <w:szCs w:val="20"/>
      <w:lang w:val="en-GB"/>
    </w:rPr>
  </w:style>
  <w:style w:type="character" w:customStyle="1" w:styleId="spelle">
    <w:name w:val="spelle"/>
    <w:basedOn w:val="DefaultParagraphFont"/>
    <w:rsid w:val="00C0497A"/>
  </w:style>
  <w:style w:type="character" w:customStyle="1" w:styleId="grame">
    <w:name w:val="grame"/>
    <w:basedOn w:val="DefaultParagraphFont"/>
    <w:rsid w:val="00C0497A"/>
  </w:style>
  <w:style w:type="paragraph" w:customStyle="1" w:styleId="Loendilik1">
    <w:name w:val="Loendi lõik1"/>
    <w:basedOn w:val="Normal"/>
    <w:uiPriority w:val="34"/>
    <w:qFormat/>
    <w:rsid w:val="00C0497A"/>
    <w:pPr>
      <w:ind w:left="708"/>
    </w:pPr>
  </w:style>
  <w:style w:type="paragraph" w:customStyle="1" w:styleId="Pealkiri11">
    <w:name w:val="Pealkiri 11"/>
    <w:basedOn w:val="Normal"/>
    <w:rsid w:val="00C0497A"/>
    <w:pPr>
      <w:ind w:left="432" w:hanging="432"/>
    </w:pPr>
  </w:style>
  <w:style w:type="paragraph" w:customStyle="1" w:styleId="Pealkiri21">
    <w:name w:val="Pealkiri 21"/>
    <w:basedOn w:val="Normal"/>
    <w:rsid w:val="00C0497A"/>
    <w:pPr>
      <w:ind w:left="576" w:hanging="576"/>
    </w:pPr>
  </w:style>
  <w:style w:type="paragraph" w:customStyle="1" w:styleId="Pealkiri31">
    <w:name w:val="Pealkiri 31"/>
    <w:basedOn w:val="Normal"/>
    <w:rsid w:val="00C0497A"/>
    <w:pPr>
      <w:ind w:left="720" w:hanging="720"/>
    </w:pPr>
  </w:style>
  <w:style w:type="paragraph" w:customStyle="1" w:styleId="Pealkiri41">
    <w:name w:val="Pealkiri 41"/>
    <w:basedOn w:val="Normal"/>
    <w:rsid w:val="00C0497A"/>
    <w:pPr>
      <w:ind w:left="864" w:hanging="864"/>
    </w:pPr>
  </w:style>
  <w:style w:type="paragraph" w:customStyle="1" w:styleId="Pealkiri51">
    <w:name w:val="Pealkiri 51"/>
    <w:basedOn w:val="Normal"/>
    <w:rsid w:val="00C0497A"/>
    <w:pPr>
      <w:ind w:left="1008" w:hanging="1008"/>
    </w:pPr>
  </w:style>
  <w:style w:type="paragraph" w:customStyle="1" w:styleId="Pealkiri61">
    <w:name w:val="Pealkiri 61"/>
    <w:basedOn w:val="Normal"/>
    <w:rsid w:val="00C0497A"/>
    <w:pPr>
      <w:ind w:left="1152" w:hanging="1152"/>
    </w:pPr>
  </w:style>
  <w:style w:type="paragraph" w:customStyle="1" w:styleId="Pealkiri71">
    <w:name w:val="Pealkiri 71"/>
    <w:basedOn w:val="Normal"/>
    <w:rsid w:val="00C0497A"/>
    <w:pPr>
      <w:ind w:left="1296" w:hanging="1296"/>
    </w:pPr>
  </w:style>
  <w:style w:type="paragraph" w:customStyle="1" w:styleId="Pealkiri81">
    <w:name w:val="Pealkiri 81"/>
    <w:basedOn w:val="Normal"/>
    <w:rsid w:val="00C0497A"/>
    <w:pPr>
      <w:ind w:left="1440" w:hanging="1440"/>
    </w:pPr>
  </w:style>
  <w:style w:type="paragraph" w:customStyle="1" w:styleId="Pealkiri91">
    <w:name w:val="Pealkiri 91"/>
    <w:basedOn w:val="Normal"/>
    <w:rsid w:val="00C0497A"/>
    <w:pPr>
      <w:ind w:left="1584" w:hanging="1584"/>
    </w:pPr>
  </w:style>
  <w:style w:type="paragraph" w:customStyle="1" w:styleId="Sisukorrapealkiri1">
    <w:name w:val="Sisukorra pealkiri1"/>
    <w:basedOn w:val="Heading1"/>
    <w:next w:val="Normal"/>
    <w:uiPriority w:val="39"/>
    <w:semiHidden/>
    <w:unhideWhenUsed/>
    <w:qFormat/>
    <w:rsid w:val="00C0497A"/>
    <w:pPr>
      <w:keepLines/>
      <w:spacing w:before="480" w:line="276" w:lineRule="auto"/>
      <w:outlineLvl w:val="9"/>
    </w:pPr>
    <w:rPr>
      <w:rFonts w:ascii="Cambria" w:hAnsi="Cambria"/>
      <w:bCs/>
      <w:caps/>
      <w:color w:val="365F91"/>
      <w:szCs w:val="28"/>
    </w:rPr>
  </w:style>
  <w:style w:type="character" w:styleId="Emphasis">
    <w:name w:val="Emphasis"/>
    <w:rsid w:val="00C0497A"/>
    <w:rPr>
      <w:i/>
      <w:iCs/>
    </w:rPr>
  </w:style>
  <w:style w:type="paragraph" w:customStyle="1" w:styleId="WW-CommentText">
    <w:name w:val="WW-Comment Text"/>
    <w:basedOn w:val="Normal"/>
    <w:rsid w:val="00C0497A"/>
    <w:pPr>
      <w:widowControl w:val="0"/>
      <w:suppressAutoHyphens/>
      <w:jc w:val="both"/>
    </w:pPr>
    <w:rPr>
      <w:rFonts w:ascii="Swis721 Th BT" w:hAnsi="Swis721 Th BT"/>
      <w:sz w:val="24"/>
    </w:rPr>
  </w:style>
  <w:style w:type="paragraph" w:customStyle="1" w:styleId="Standard">
    <w:name w:val="Standard"/>
    <w:rsid w:val="00C0497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eastAsia="en-US"/>
    </w:rPr>
  </w:style>
  <w:style w:type="paragraph" w:customStyle="1" w:styleId="Textbody">
    <w:name w:val="Text body"/>
    <w:basedOn w:val="Normal"/>
    <w:rsid w:val="00C0497A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noProof/>
      <w:sz w:val="24"/>
      <w:lang w:eastAsia="et-EE"/>
    </w:rPr>
  </w:style>
  <w:style w:type="paragraph" w:customStyle="1" w:styleId="Arpenpealkiri">
    <w:name w:val="Arpen pealkiri"/>
    <w:basedOn w:val="Heading2"/>
    <w:link w:val="ArpenpealkiriChar"/>
    <w:rsid w:val="00C0497A"/>
    <w:pPr>
      <w:keepLines/>
      <w:widowControl w:val="0"/>
      <w:numPr>
        <w:ilvl w:val="1"/>
      </w:numPr>
      <w:suppressAutoHyphens/>
      <w:spacing w:before="200"/>
      <w:ind w:left="576" w:hanging="576"/>
    </w:pPr>
    <w:rPr>
      <w:rFonts w:ascii="Times New Roman" w:hAnsi="Times New Roman"/>
      <w:bCs/>
      <w:smallCaps w:val="0"/>
      <w:color w:val="000000"/>
      <w:kern w:val="1"/>
      <w:szCs w:val="24"/>
      <w:lang w:eastAsia="x-none"/>
    </w:rPr>
  </w:style>
  <w:style w:type="character" w:customStyle="1" w:styleId="ArpenpealkiriChar">
    <w:name w:val="Arpen pealkiri Char"/>
    <w:link w:val="Arpenpealkiri"/>
    <w:rsid w:val="00C0497A"/>
    <w:rPr>
      <w:rFonts w:ascii="Times New Roman" w:eastAsia="Times New Roman" w:hAnsi="Times New Roman" w:cs="Times New Roman"/>
      <w:b/>
      <w:bCs/>
      <w:color w:val="000000"/>
      <w:kern w:val="1"/>
      <w:sz w:val="24"/>
      <w:szCs w:val="24"/>
    </w:rPr>
  </w:style>
  <w:style w:type="paragraph" w:customStyle="1" w:styleId="Tavatekst">
    <w:name w:val="Tavatekst"/>
    <w:rsid w:val="00C0497A"/>
    <w:pPr>
      <w:suppressAutoHyphens/>
      <w:jc w:val="both"/>
    </w:pPr>
    <w:rPr>
      <w:rFonts w:ascii="Times New Roman" w:eastAsia="Arial" w:hAnsi="Times New Roman"/>
      <w:kern w:val="1"/>
      <w:sz w:val="24"/>
      <w:lang w:eastAsia="ar-SA"/>
    </w:rPr>
  </w:style>
  <w:style w:type="paragraph" w:styleId="ListParagraph">
    <w:name w:val="List Paragraph"/>
    <w:basedOn w:val="Normal"/>
    <w:uiPriority w:val="34"/>
    <w:qFormat/>
    <w:rsid w:val="00095E22"/>
    <w:pPr>
      <w:ind w:left="708"/>
    </w:pPr>
  </w:style>
  <w:style w:type="character" w:customStyle="1" w:styleId="WW8Num6z0">
    <w:name w:val="WW8Num6z0"/>
    <w:uiPriority w:val="99"/>
    <w:rsid w:val="00142F71"/>
    <w:rPr>
      <w:rFonts w:ascii="Symbol" w:hAnsi="Symbol" w:cs="Symbol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8673E"/>
    <w:pPr>
      <w:keepLines/>
      <w:spacing w:before="480" w:line="276" w:lineRule="auto"/>
      <w:outlineLvl w:val="9"/>
    </w:pPr>
    <w:rPr>
      <w:rFonts w:ascii="Cambria" w:eastAsia="MS Gothic" w:hAnsi="Cambria"/>
      <w:bCs/>
      <w:smallCaps w:val="0"/>
      <w:color w:val="365F91"/>
      <w:szCs w:val="28"/>
      <w:lang w:val="en-US" w:eastAsia="ja-JP"/>
    </w:rPr>
  </w:style>
  <w:style w:type="paragraph" w:customStyle="1" w:styleId="DefaultText">
    <w:name w:val="Default Text"/>
    <w:basedOn w:val="Normal"/>
    <w:rsid w:val="008D0EAA"/>
    <w:pPr>
      <w:widowControl w:val="0"/>
      <w:suppressAutoHyphens/>
    </w:pPr>
    <w:rPr>
      <w:rFonts w:ascii="Arial" w:eastAsia="Arial" w:hAnsi="Arial" w:cs="Arial"/>
      <w:sz w:val="22"/>
      <w:szCs w:val="22"/>
    </w:rPr>
  </w:style>
  <w:style w:type="paragraph" w:customStyle="1" w:styleId="Default">
    <w:name w:val="Default"/>
    <w:rsid w:val="002854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B0BA1"/>
    <w:pPr>
      <w:spacing w:after="120"/>
      <w:ind w:firstLine="210"/>
      <w:jc w:val="left"/>
    </w:pPr>
    <w:rPr>
      <w:rFonts w:ascii="Swis721 Lt BT" w:hAnsi="Swis721 Lt BT"/>
      <w:lang w:eastAsia="en-US"/>
    </w:rPr>
  </w:style>
  <w:style w:type="character" w:customStyle="1" w:styleId="BodyTextFirstIndentChar">
    <w:name w:val="Body Text First Indent Char"/>
    <w:link w:val="BodyTextFirstIndent"/>
    <w:uiPriority w:val="99"/>
    <w:semiHidden/>
    <w:rsid w:val="008B0BA1"/>
    <w:rPr>
      <w:rFonts w:ascii="Swis721 Lt BT" w:eastAsia="Times New Roman" w:hAnsi="Swis721 Lt BT" w:cs="Times New Roman"/>
      <w:sz w:val="24"/>
      <w:szCs w:val="20"/>
      <w:lang w:eastAsia="en-US"/>
    </w:rPr>
  </w:style>
  <w:style w:type="paragraph" w:styleId="NoSpacing">
    <w:name w:val="No Spacing"/>
    <w:link w:val="NoSpacingChar"/>
    <w:uiPriority w:val="1"/>
    <w:qFormat/>
    <w:rsid w:val="005864E5"/>
    <w:rPr>
      <w:rFonts w:eastAsia="Times New Roman"/>
      <w:sz w:val="22"/>
      <w:szCs w:val="22"/>
    </w:rPr>
  </w:style>
  <w:style w:type="character" w:customStyle="1" w:styleId="NoSpacingChar">
    <w:name w:val="No Spacing Char"/>
    <w:link w:val="NoSpacing"/>
    <w:uiPriority w:val="1"/>
    <w:rsid w:val="005864E5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04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9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5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1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6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3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8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4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energiaprojekt.e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9E2FF-1C33-4CC9-B506-D1934B2DB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557</Characters>
  <Application>Microsoft Office Word</Application>
  <DocSecurity>0</DocSecurity>
  <Lines>4</Lines>
  <Paragraphs>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  <vt:variant>
        <vt:lpstr>Pealkirjad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4" baseType="lpstr">
      <vt:lpstr/>
      <vt:lpstr/>
      <vt:lpstr>Töö nr</vt:lpstr>
      <vt:lpstr/>
    </vt:vector>
  </TitlesOfParts>
  <Company>Hewlett-Packard Company</Company>
  <LinksUpToDate>false</LinksUpToDate>
  <CharactersWithSpaces>652</CharactersWithSpaces>
  <SharedDoc>false</SharedDoc>
  <HLinks>
    <vt:vector size="6" baseType="variant">
      <vt:variant>
        <vt:i4>3342352</vt:i4>
      </vt:variant>
      <vt:variant>
        <vt:i4>5</vt:i4>
      </vt:variant>
      <vt:variant>
        <vt:i4>0</vt:i4>
      </vt:variant>
      <vt:variant>
        <vt:i4>5</vt:i4>
      </vt:variant>
      <vt:variant>
        <vt:lpwstr>mailto:info@energiaprojekt.ee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Birgit</dc:creator>
  <cp:keywords/>
  <cp:lastModifiedBy>Tiit Magus</cp:lastModifiedBy>
  <cp:revision>5</cp:revision>
  <cp:lastPrinted>2015-04-21T10:31:00Z</cp:lastPrinted>
  <dcterms:created xsi:type="dcterms:W3CDTF">2017-10-30T06:21:00Z</dcterms:created>
  <dcterms:modified xsi:type="dcterms:W3CDTF">2019-11-27T16:20:00Z</dcterms:modified>
</cp:coreProperties>
</file>